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59C5F2FD"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թվականի </w:t>
      </w:r>
      <w:r w:rsidR="00F53137">
        <w:rPr>
          <w:rFonts w:ascii="GHEA Grapalat" w:hAnsi="GHEA Grapalat"/>
          <w:i w:val="0"/>
          <w:lang w:val="af-ZA"/>
        </w:rPr>
        <w:t>մ</w:t>
      </w:r>
      <w:r w:rsidR="00493E51">
        <w:rPr>
          <w:rFonts w:ascii="GHEA Grapalat" w:hAnsi="GHEA Grapalat"/>
          <w:i w:val="0"/>
          <w:lang w:val="af-ZA"/>
        </w:rPr>
        <w:t>ար</w:t>
      </w:r>
      <w:r w:rsidR="00F53137">
        <w:rPr>
          <w:rFonts w:ascii="GHEA Grapalat" w:hAnsi="GHEA Grapalat"/>
          <w:i w:val="0"/>
          <w:lang w:val="af-ZA"/>
        </w:rPr>
        <w:t>տ</w:t>
      </w:r>
      <w:r w:rsidR="00482A73" w:rsidRPr="006E0A77">
        <w:rPr>
          <w:rFonts w:ascii="GHEA Grapalat" w:hAnsi="GHEA Grapalat"/>
          <w:i w:val="0"/>
          <w:lang w:val="af-ZA"/>
        </w:rPr>
        <w:t xml:space="preserve">ի </w:t>
      </w:r>
      <w:r w:rsidR="00F53137">
        <w:rPr>
          <w:rFonts w:ascii="GHEA Grapalat" w:hAnsi="GHEA Grapalat"/>
          <w:i w:val="0"/>
          <w:lang w:val="af-ZA"/>
        </w:rPr>
        <w:t>20</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2248CCD0"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505F10">
        <w:rPr>
          <w:rFonts w:ascii="GHEA Grapalat" w:hAnsi="GHEA Grapalat"/>
          <w:i w:val="0"/>
          <w:lang w:val="af-ZA"/>
        </w:rPr>
        <w:t>20</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E536C53"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D63A98" w:rsidRPr="00E24CF3">
        <w:rPr>
          <w:rFonts w:ascii="GHEA Grapalat" w:eastAsia="GHEA Grapalat" w:hAnsi="GHEA Grapalat" w:cs="GHEA Grapalat"/>
          <w:b/>
          <w:i w:val="0"/>
        </w:rPr>
        <w:t xml:space="preserve">ՀՀ Արմավիրի մարզի Մեծամոր համայնքի «Փշատավանի միջնակարգ դպրոց» </w:t>
      </w:r>
      <w:r w:rsidR="00B95C22" w:rsidRPr="00E24CF3">
        <w:rPr>
          <w:rFonts w:ascii="GHEA Grapalat" w:hAnsi="GHEA Grapalat"/>
          <w:b/>
          <w:i w:val="0"/>
          <w:lang w:val="af-ZA"/>
        </w:rPr>
        <w:t xml:space="preserve">ՊՈԱԿ-ի </w:t>
      </w:r>
      <w:r w:rsidR="00AD5195" w:rsidRPr="00E24CF3">
        <w:rPr>
          <w:rFonts w:ascii="GHEA Grapalat" w:hAnsi="GHEA Grapalat"/>
          <w:b/>
          <w:i w:val="0"/>
          <w:lang w:val="af-ZA"/>
        </w:rPr>
        <w:t>կառուցման</w:t>
      </w:r>
      <w:r w:rsidR="00AD5195" w:rsidRPr="00AD5195">
        <w:rPr>
          <w:rFonts w:ascii="GHEA Grapalat" w:hAnsi="GHEA Grapalat"/>
          <w:b/>
          <w:i w:val="0"/>
          <w:lang w:val="af-ZA"/>
        </w:rPr>
        <w:t xml:space="preserve">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D6EBB79" w:rsidR="00A11F06" w:rsidRPr="00676408" w:rsidRDefault="00A11F06" w:rsidP="00A11F06">
      <w:pPr>
        <w:pStyle w:val="BodyTextIndent"/>
        <w:spacing w:line="240" w:lineRule="auto"/>
        <w:rPr>
          <w:rFonts w:ascii="GHEA Grapalat" w:hAnsi="GHEA Grapalat"/>
          <w:i w:val="0"/>
          <w:lang w:val="af-ZA"/>
        </w:rPr>
      </w:pPr>
      <w:r w:rsidRPr="00676408">
        <w:rPr>
          <w:rFonts w:ascii="GHEA Grapalat" w:hAnsi="GHEA Grapalat"/>
          <w:i w:val="0"/>
          <w:lang w:val="af-ZA"/>
        </w:rPr>
        <w:t>Սույն ընթացակարգին մասնակցության հայտերն անհրաժեշտ է ներկայացնել</w:t>
      </w:r>
      <w:r w:rsidRPr="00676408">
        <w:rPr>
          <w:rFonts w:ascii="GHEA Grapalat" w:hAnsi="GHEA Grapalat"/>
          <w:i w:val="0"/>
          <w:lang w:val="af-ZA" w:eastAsia="ru-RU"/>
        </w:rPr>
        <w:t xml:space="preserve"> էլեկտրոնային ձևով` էլեկտրոնային գնումների Armeps (</w:t>
      </w:r>
      <w:hyperlink r:id="rId9" w:history="1">
        <w:r w:rsidRPr="00676408">
          <w:rPr>
            <w:rFonts w:ascii="GHEA Grapalat" w:hAnsi="GHEA Grapalat"/>
            <w:i w:val="0"/>
            <w:lang w:val="af-ZA" w:eastAsia="ru-RU"/>
          </w:rPr>
          <w:t>www.armeps.am</w:t>
        </w:r>
      </w:hyperlink>
      <w:r w:rsidRPr="00676408">
        <w:rPr>
          <w:rFonts w:ascii="GHEA Grapalat" w:hAnsi="GHEA Grapalat"/>
          <w:i w:val="0"/>
          <w:lang w:val="af-ZA" w:eastAsia="ru-RU"/>
        </w:rPr>
        <w:t>) համակարգի  միջոցով</w:t>
      </w:r>
      <w:r w:rsidRPr="00676408">
        <w:rPr>
          <w:rFonts w:ascii="GHEA Grapalat" w:hAnsi="GHEA Grapalat"/>
          <w:i w:val="0"/>
          <w:lang w:val="af-ZA"/>
        </w:rPr>
        <w:t xml:space="preserve"> մինչև </w:t>
      </w:r>
      <w:r w:rsidR="00465CB5" w:rsidRPr="00676408">
        <w:rPr>
          <w:rFonts w:ascii="GHEA Grapalat" w:hAnsi="GHEA Grapalat"/>
          <w:b/>
          <w:i w:val="0"/>
          <w:lang w:val="af-ZA"/>
        </w:rPr>
        <w:t>202</w:t>
      </w:r>
      <w:r w:rsidR="00F077E5" w:rsidRPr="00676408">
        <w:rPr>
          <w:rFonts w:ascii="GHEA Grapalat" w:hAnsi="GHEA Grapalat"/>
          <w:b/>
          <w:i w:val="0"/>
          <w:lang w:val="af-ZA"/>
        </w:rPr>
        <w:t>5</w:t>
      </w:r>
      <w:r w:rsidR="00465CB5" w:rsidRPr="00676408">
        <w:rPr>
          <w:rFonts w:ascii="GHEA Grapalat" w:hAnsi="GHEA Grapalat"/>
          <w:b/>
          <w:i w:val="0"/>
          <w:lang w:val="af-ZA"/>
        </w:rPr>
        <w:t xml:space="preserve"> թվականի </w:t>
      </w:r>
      <w:r w:rsidR="00F53137">
        <w:rPr>
          <w:rFonts w:ascii="GHEA Grapalat" w:hAnsi="GHEA Grapalat"/>
          <w:b/>
          <w:i w:val="0"/>
          <w:lang w:val="af-ZA"/>
        </w:rPr>
        <w:t>ապրիլ</w:t>
      </w:r>
      <w:r w:rsidR="00482A73" w:rsidRPr="00676408">
        <w:rPr>
          <w:rFonts w:ascii="GHEA Grapalat" w:hAnsi="GHEA Grapalat"/>
          <w:b/>
          <w:i w:val="0"/>
          <w:lang w:val="af-ZA"/>
        </w:rPr>
        <w:t xml:space="preserve">ի </w:t>
      </w:r>
      <w:r w:rsidR="00F53137">
        <w:rPr>
          <w:rFonts w:ascii="GHEA Grapalat" w:hAnsi="GHEA Grapalat"/>
          <w:b/>
          <w:i w:val="0"/>
          <w:lang w:val="af-ZA"/>
        </w:rPr>
        <w:t>30</w:t>
      </w:r>
      <w:r w:rsidR="00955C12" w:rsidRPr="00676408">
        <w:rPr>
          <w:rFonts w:ascii="GHEA Grapalat" w:hAnsi="GHEA Grapalat"/>
          <w:b/>
          <w:i w:val="0"/>
          <w:lang w:val="af-ZA"/>
        </w:rPr>
        <w:t>-</w:t>
      </w:r>
      <w:r w:rsidRPr="00676408">
        <w:rPr>
          <w:rFonts w:ascii="GHEA Grapalat" w:hAnsi="GHEA Grapalat"/>
          <w:b/>
          <w:i w:val="0"/>
          <w:lang w:val="af-ZA"/>
        </w:rPr>
        <w:t xml:space="preserve">ը ժամը </w:t>
      </w:r>
      <w:r w:rsidR="006A6127" w:rsidRPr="00676408">
        <w:rPr>
          <w:rFonts w:ascii="GHEA Grapalat" w:hAnsi="GHEA Grapalat"/>
          <w:b/>
          <w:i w:val="0"/>
          <w:lang w:val="af-ZA"/>
        </w:rPr>
        <w:t>9</w:t>
      </w:r>
      <w:r w:rsidR="00033B3B" w:rsidRPr="00676408">
        <w:rPr>
          <w:rFonts w:ascii="GHEA Grapalat" w:hAnsi="GHEA Grapalat"/>
          <w:b/>
          <w:i w:val="0"/>
          <w:lang w:val="af-ZA"/>
        </w:rPr>
        <w:t>:</w:t>
      </w:r>
      <w:r w:rsidR="006A6127" w:rsidRPr="00676408">
        <w:rPr>
          <w:rFonts w:ascii="GHEA Grapalat" w:hAnsi="GHEA Grapalat"/>
          <w:b/>
          <w:i w:val="0"/>
          <w:lang w:val="af-ZA"/>
        </w:rPr>
        <w:t>45</w:t>
      </w:r>
      <w:r w:rsidRPr="00676408">
        <w:rPr>
          <w:rFonts w:ascii="GHEA Grapalat" w:hAnsi="GHEA Grapalat"/>
          <w:b/>
          <w:i w:val="0"/>
          <w:lang w:val="af-ZA"/>
        </w:rPr>
        <w:t>-ը</w:t>
      </w:r>
      <w:r w:rsidRPr="00676408">
        <w:rPr>
          <w:rFonts w:ascii="GHEA Grapalat" w:hAnsi="GHEA Grapalat"/>
          <w:i w:val="0"/>
          <w:lang w:val="af-ZA"/>
        </w:rPr>
        <w:t xml:space="preserve">: Հայտերը, հայերենից բացի, կարող են ներկայացվել նաև անգլերեն կամ ռուսերեն: </w:t>
      </w:r>
    </w:p>
    <w:p w14:paraId="33A10789" w14:textId="31242A1A" w:rsidR="00A11F06" w:rsidRPr="00FF445F" w:rsidRDefault="00A11F06" w:rsidP="00A11F06">
      <w:pPr>
        <w:pStyle w:val="BodyTextIndent"/>
        <w:spacing w:line="240" w:lineRule="auto"/>
        <w:ind w:firstLine="708"/>
        <w:rPr>
          <w:rFonts w:ascii="GHEA Grapalat" w:hAnsi="GHEA Grapalat"/>
          <w:i w:val="0"/>
          <w:lang w:val="af-ZA"/>
        </w:rPr>
      </w:pPr>
      <w:r w:rsidRPr="00676408">
        <w:rPr>
          <w:rFonts w:ascii="GHEA Grapalat" w:hAnsi="GHEA Grapalat"/>
          <w:i w:val="0"/>
          <w:lang w:val="af-ZA"/>
        </w:rPr>
        <w:t>Հայտերի բացումը տեղի կունենա էլեկտրոնային ձևով`</w:t>
      </w:r>
      <w:r w:rsidRPr="00676408">
        <w:rPr>
          <w:rFonts w:ascii="GHEA Grapalat" w:hAnsi="GHEA Grapalat"/>
          <w:i w:val="0"/>
          <w:lang w:val="af-ZA" w:eastAsia="ru-RU"/>
        </w:rPr>
        <w:t xml:space="preserve"> էլեկտրոնային գնումների Armeps համակարգի</w:t>
      </w:r>
      <w:r w:rsidRPr="00676408">
        <w:rPr>
          <w:rFonts w:ascii="GHEA Grapalat" w:hAnsi="GHEA Grapalat"/>
          <w:i w:val="0"/>
          <w:lang w:val="af-ZA"/>
        </w:rPr>
        <w:t xml:space="preserve"> միջոցով </w:t>
      </w:r>
      <w:r w:rsidR="00F077E5" w:rsidRPr="00676408">
        <w:rPr>
          <w:rFonts w:ascii="GHEA Grapalat" w:hAnsi="GHEA Grapalat"/>
          <w:b/>
          <w:i w:val="0"/>
          <w:lang w:val="af-ZA"/>
        </w:rPr>
        <w:t>2025</w:t>
      </w:r>
      <w:r w:rsidR="00E942C8" w:rsidRPr="00676408">
        <w:rPr>
          <w:rFonts w:ascii="GHEA Grapalat" w:hAnsi="GHEA Grapalat"/>
          <w:b/>
          <w:i w:val="0"/>
          <w:lang w:val="af-ZA"/>
        </w:rPr>
        <w:t xml:space="preserve"> թվականի </w:t>
      </w:r>
      <w:r w:rsidR="00F53137">
        <w:rPr>
          <w:rFonts w:ascii="GHEA Grapalat" w:hAnsi="GHEA Grapalat"/>
          <w:b/>
          <w:i w:val="0"/>
          <w:lang w:val="af-ZA"/>
        </w:rPr>
        <w:t>ապրիլ</w:t>
      </w:r>
      <w:r w:rsidR="00F53137" w:rsidRPr="00676408">
        <w:rPr>
          <w:rFonts w:ascii="GHEA Grapalat" w:hAnsi="GHEA Grapalat"/>
          <w:b/>
          <w:i w:val="0"/>
          <w:lang w:val="af-ZA"/>
        </w:rPr>
        <w:t xml:space="preserve">ի </w:t>
      </w:r>
      <w:r w:rsidR="00F53137">
        <w:rPr>
          <w:rFonts w:ascii="GHEA Grapalat" w:hAnsi="GHEA Grapalat"/>
          <w:b/>
          <w:i w:val="0"/>
          <w:lang w:val="af-ZA"/>
        </w:rPr>
        <w:t>30</w:t>
      </w:r>
      <w:r w:rsidR="00443AE6" w:rsidRPr="00676408">
        <w:rPr>
          <w:rFonts w:ascii="GHEA Grapalat" w:hAnsi="GHEA Grapalat"/>
          <w:b/>
          <w:i w:val="0"/>
          <w:lang w:val="af-ZA"/>
        </w:rPr>
        <w:t>-</w:t>
      </w:r>
      <w:r w:rsidR="00A10BAB" w:rsidRPr="00676408">
        <w:rPr>
          <w:rFonts w:ascii="GHEA Grapalat" w:hAnsi="GHEA Grapalat"/>
          <w:b/>
          <w:i w:val="0"/>
          <w:lang w:val="af-ZA"/>
        </w:rPr>
        <w:t xml:space="preserve">ին ժամը </w:t>
      </w:r>
      <w:r w:rsidR="006A6127" w:rsidRPr="00676408">
        <w:rPr>
          <w:rFonts w:ascii="GHEA Grapalat" w:hAnsi="GHEA Grapalat"/>
          <w:b/>
          <w:i w:val="0"/>
          <w:lang w:val="af-ZA"/>
        </w:rPr>
        <w:t>9</w:t>
      </w:r>
      <w:r w:rsidR="00482A73" w:rsidRPr="00676408">
        <w:rPr>
          <w:rFonts w:ascii="GHEA Grapalat" w:hAnsi="GHEA Grapalat"/>
          <w:b/>
          <w:i w:val="0"/>
          <w:lang w:val="af-ZA"/>
        </w:rPr>
        <w:t>:</w:t>
      </w:r>
      <w:r w:rsidR="006A6127" w:rsidRPr="00676408">
        <w:rPr>
          <w:rFonts w:ascii="GHEA Grapalat" w:hAnsi="GHEA Grapalat"/>
          <w:b/>
          <w:i w:val="0"/>
          <w:lang w:val="af-ZA"/>
        </w:rPr>
        <w:t>45</w:t>
      </w:r>
      <w:r w:rsidRPr="00676408">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0475AB88" w14:textId="77777777" w:rsidR="00A10BAB" w:rsidRPr="009F2341" w:rsidRDefault="00A10BAB" w:rsidP="00C2051A">
      <w:pPr>
        <w:pStyle w:val="BodyText"/>
        <w:spacing w:after="60"/>
        <w:ind w:right="-7" w:firstLine="567"/>
        <w:jc w:val="right"/>
        <w:rPr>
          <w:rFonts w:ascii="GHEA Grapalat" w:hAnsi="GHEA Grapalat" w:cs="Sylfaen"/>
          <w:i/>
          <w:color w:val="000000"/>
          <w:sz w:val="20"/>
          <w:szCs w:val="20"/>
          <w:lang w:val="af-ZA"/>
        </w:rPr>
      </w:pPr>
      <w:r w:rsidRPr="009F2341">
        <w:rPr>
          <w:rFonts w:ascii="GHEA Grapalat" w:hAnsi="GHEA Grapalat" w:cs="Sylfaen"/>
          <w:i/>
          <w:color w:val="000000"/>
          <w:sz w:val="20"/>
          <w:szCs w:val="20"/>
        </w:rPr>
        <w:t>Հաստատված</w:t>
      </w:r>
      <w:r w:rsidRPr="009F2341">
        <w:rPr>
          <w:rFonts w:ascii="GHEA Grapalat" w:hAnsi="GHEA Grapalat" w:cs="Sylfaen"/>
          <w:i/>
          <w:color w:val="000000"/>
          <w:sz w:val="20"/>
          <w:szCs w:val="20"/>
          <w:lang w:val="af-ZA"/>
        </w:rPr>
        <w:t xml:space="preserve"> </w:t>
      </w:r>
      <w:r w:rsidRPr="009F2341">
        <w:rPr>
          <w:rFonts w:ascii="GHEA Grapalat" w:hAnsi="GHEA Grapalat" w:cs="Sylfaen"/>
          <w:i/>
          <w:color w:val="000000"/>
          <w:sz w:val="20"/>
          <w:szCs w:val="20"/>
        </w:rPr>
        <w:t>է</w:t>
      </w:r>
    </w:p>
    <w:p w14:paraId="31423455" w14:textId="7EF3D744" w:rsidR="00A10BAB" w:rsidRPr="00306498" w:rsidRDefault="00153FF2"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ՀՀՔԿ</w:t>
      </w:r>
      <w:r w:rsidRPr="00306498">
        <w:rPr>
          <w:rFonts w:ascii="GHEA Grapalat" w:hAnsi="GHEA Grapalat" w:cs="Sylfaen"/>
          <w:i/>
          <w:color w:val="000000"/>
          <w:sz w:val="20"/>
          <w:szCs w:val="20"/>
        </w:rPr>
        <w:t>-</w:t>
      </w:r>
      <w:r w:rsidRPr="009F2341">
        <w:rPr>
          <w:rFonts w:ascii="GHEA Grapalat" w:hAnsi="GHEA Grapalat" w:cs="Sylfaen"/>
          <w:i/>
          <w:color w:val="000000"/>
          <w:sz w:val="20"/>
          <w:szCs w:val="20"/>
        </w:rPr>
        <w:t>ԲՄԽԾՁԲ</w:t>
      </w:r>
      <w:r w:rsidRPr="00306498">
        <w:rPr>
          <w:rFonts w:ascii="GHEA Grapalat" w:hAnsi="GHEA Grapalat" w:cs="Sylfaen"/>
          <w:i/>
          <w:color w:val="000000"/>
          <w:sz w:val="20"/>
          <w:szCs w:val="20"/>
        </w:rPr>
        <w:t>-</w:t>
      </w:r>
      <w:r w:rsidR="00482A73" w:rsidRPr="00306498">
        <w:rPr>
          <w:rFonts w:ascii="GHEA Grapalat" w:hAnsi="GHEA Grapalat" w:cs="Sylfaen"/>
          <w:i/>
          <w:color w:val="000000"/>
          <w:sz w:val="20"/>
          <w:szCs w:val="20"/>
        </w:rPr>
        <w:t>2</w:t>
      </w:r>
      <w:r w:rsidR="009F2341" w:rsidRPr="00306498">
        <w:rPr>
          <w:rFonts w:ascii="GHEA Grapalat" w:hAnsi="GHEA Grapalat" w:cs="Sylfaen"/>
          <w:i/>
          <w:color w:val="000000"/>
          <w:sz w:val="20"/>
          <w:szCs w:val="20"/>
        </w:rPr>
        <w:t>5</w:t>
      </w:r>
      <w:r w:rsidR="00482A73" w:rsidRPr="00306498">
        <w:rPr>
          <w:rFonts w:ascii="GHEA Grapalat" w:hAnsi="GHEA Grapalat" w:cs="Sylfaen"/>
          <w:i/>
          <w:color w:val="000000"/>
          <w:sz w:val="20"/>
          <w:szCs w:val="20"/>
        </w:rPr>
        <w:t>/</w:t>
      </w:r>
      <w:r w:rsidR="00505F10">
        <w:rPr>
          <w:rFonts w:ascii="GHEA Grapalat" w:hAnsi="GHEA Grapalat" w:cs="Sylfaen"/>
          <w:i/>
          <w:color w:val="000000"/>
          <w:sz w:val="20"/>
          <w:szCs w:val="20"/>
        </w:rPr>
        <w:t>20</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ծածկագրով</w:t>
      </w:r>
      <w:r w:rsidR="00A10BAB" w:rsidRPr="00306498">
        <w:rPr>
          <w:rFonts w:ascii="GHEA Grapalat" w:hAnsi="GHEA Grapalat" w:cs="Sylfaen"/>
          <w:i/>
          <w:color w:val="000000"/>
          <w:sz w:val="20"/>
          <w:szCs w:val="20"/>
        </w:rPr>
        <w:t xml:space="preserve"> </w:t>
      </w:r>
    </w:p>
    <w:p w14:paraId="53DE75FF" w14:textId="0D2137ED" w:rsidR="00A10BAB" w:rsidRPr="00306498" w:rsidRDefault="002B0934"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բաց</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մրցույթի</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գնահատող</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հանձնաժողովի</w:t>
      </w:r>
    </w:p>
    <w:p w14:paraId="18619EAA" w14:textId="361B98A5" w:rsidR="00A10BAB" w:rsidRPr="00306498" w:rsidRDefault="00A10BAB" w:rsidP="00C2051A">
      <w:pPr>
        <w:pStyle w:val="BodyText"/>
        <w:spacing w:after="60"/>
        <w:ind w:right="-7" w:firstLine="567"/>
        <w:jc w:val="right"/>
        <w:rPr>
          <w:rFonts w:ascii="GHEA Grapalat" w:hAnsi="GHEA Grapalat" w:cs="Sylfaen"/>
          <w:i/>
          <w:color w:val="000000"/>
          <w:sz w:val="20"/>
          <w:szCs w:val="20"/>
        </w:rPr>
      </w:pPr>
      <w:r w:rsidRPr="00306498">
        <w:rPr>
          <w:rFonts w:ascii="GHEA Grapalat" w:hAnsi="GHEA Grapalat" w:cs="Sylfaen"/>
          <w:i/>
          <w:color w:val="000000"/>
          <w:sz w:val="20"/>
          <w:szCs w:val="20"/>
        </w:rPr>
        <w:t>202</w:t>
      </w:r>
      <w:r w:rsidR="00306498" w:rsidRPr="00306498">
        <w:rPr>
          <w:rFonts w:ascii="GHEA Grapalat" w:hAnsi="GHEA Grapalat" w:cs="Sylfaen"/>
          <w:i/>
          <w:color w:val="000000"/>
          <w:sz w:val="20"/>
          <w:szCs w:val="20"/>
        </w:rPr>
        <w:t>5</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թվականի</w:t>
      </w:r>
      <w:r w:rsidRPr="00306498">
        <w:rPr>
          <w:rFonts w:ascii="GHEA Grapalat" w:hAnsi="GHEA Grapalat" w:cs="Sylfaen"/>
          <w:i/>
          <w:color w:val="000000"/>
          <w:sz w:val="20"/>
          <w:szCs w:val="20"/>
        </w:rPr>
        <w:t xml:space="preserve"> </w:t>
      </w:r>
      <w:r w:rsidR="00F53137">
        <w:rPr>
          <w:rFonts w:ascii="GHEA Grapalat" w:hAnsi="GHEA Grapalat" w:cs="Sylfaen"/>
          <w:i/>
          <w:color w:val="000000"/>
          <w:sz w:val="20"/>
          <w:szCs w:val="20"/>
        </w:rPr>
        <w:t>մ</w:t>
      </w:r>
      <w:r w:rsidR="00306498" w:rsidRPr="00306498">
        <w:rPr>
          <w:rFonts w:ascii="GHEA Grapalat" w:hAnsi="GHEA Grapalat" w:cs="Sylfaen"/>
          <w:i/>
          <w:color w:val="000000"/>
          <w:sz w:val="20"/>
          <w:szCs w:val="20"/>
        </w:rPr>
        <w:t>ար</w:t>
      </w:r>
      <w:r w:rsidR="00F53137">
        <w:rPr>
          <w:rFonts w:ascii="GHEA Grapalat" w:hAnsi="GHEA Grapalat" w:cs="Sylfaen"/>
          <w:i/>
          <w:color w:val="000000"/>
          <w:sz w:val="20"/>
          <w:szCs w:val="20"/>
        </w:rPr>
        <w:t>տի 20</w:t>
      </w:r>
      <w:r w:rsidR="00306498" w:rsidRPr="00306498">
        <w:rPr>
          <w:rFonts w:ascii="GHEA Grapalat" w:hAnsi="GHEA Grapalat" w:cs="Sylfaen"/>
          <w:i/>
          <w:color w:val="000000"/>
          <w:sz w:val="20"/>
          <w:szCs w:val="20"/>
        </w:rPr>
        <w:t>-</w:t>
      </w:r>
      <w:r w:rsidR="00352F37" w:rsidRPr="009F2341">
        <w:rPr>
          <w:rFonts w:ascii="GHEA Grapalat" w:hAnsi="GHEA Grapalat" w:cs="Sylfaen"/>
          <w:i/>
          <w:color w:val="000000"/>
          <w:sz w:val="20"/>
          <w:szCs w:val="20"/>
        </w:rPr>
        <w:t>ի</w:t>
      </w:r>
      <w:r w:rsidR="00352F37" w:rsidRPr="00306498">
        <w:rPr>
          <w:rFonts w:ascii="GHEA Grapalat" w:hAnsi="GHEA Grapalat" w:cs="Sylfaen"/>
          <w:i/>
          <w:color w:val="000000"/>
          <w:sz w:val="20"/>
          <w:szCs w:val="20"/>
        </w:rPr>
        <w:t xml:space="preserve"> </w:t>
      </w:r>
      <w:r w:rsidRPr="00306498">
        <w:rPr>
          <w:rFonts w:ascii="GHEA Grapalat" w:hAnsi="GHEA Grapalat" w:cs="Sylfaen"/>
          <w:i/>
          <w:color w:val="000000"/>
          <w:sz w:val="20"/>
          <w:szCs w:val="20"/>
        </w:rPr>
        <w:t xml:space="preserve">N 1 </w:t>
      </w:r>
      <w:r w:rsidRPr="009F2341">
        <w:rPr>
          <w:rFonts w:ascii="GHEA Grapalat" w:hAnsi="GHEA Grapalat" w:cs="Sylfaen"/>
          <w:i/>
          <w:color w:val="000000"/>
          <w:sz w:val="20"/>
          <w:szCs w:val="20"/>
        </w:rPr>
        <w:t>որոշմամբ</w:t>
      </w: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384E0F9E" w:rsidR="00A10BAB" w:rsidRPr="00471202" w:rsidRDefault="009B36E9" w:rsidP="00B70A81">
      <w:pPr>
        <w:pStyle w:val="BodyText"/>
        <w:ind w:right="-7"/>
        <w:jc w:val="center"/>
        <w:rPr>
          <w:rFonts w:ascii="GHEA Grapalat" w:hAnsi="GHEA Grapalat"/>
          <w:bCs/>
          <w:noProof/>
          <w:lang w:val="af-ZA"/>
        </w:rPr>
      </w:pPr>
      <w:r>
        <w:rPr>
          <w:rFonts w:ascii="GHEA Grapalat" w:eastAsia="GHEA Grapalat" w:hAnsi="GHEA Grapalat" w:cs="GHEA Grapalat"/>
        </w:rPr>
        <w:t xml:space="preserve">ՀՀ ԱՐՄԱՎԻՐԻ ՄԱՐԶԻ ՄԵԾԱՄՈՐ ՀԱՄԱՅՆՔԻ «ՓՇԱՏԱՎԱՆԻ ՄԻՋՆԱԿԱՐԳ ԴՊՐՈՑ» </w:t>
      </w:r>
      <w:r w:rsidRPr="00A83EE9">
        <w:rPr>
          <w:rFonts w:ascii="GHEA Grapalat" w:eastAsia="GHEA Grapalat" w:hAnsi="GHEA Grapalat" w:cs="GHEA Grapalat"/>
        </w:rPr>
        <w:t xml:space="preserve">ՊՈԱԿ-Ի </w:t>
      </w:r>
      <w:r w:rsidR="00A83EE9" w:rsidRPr="00A83EE9">
        <w:rPr>
          <w:rFonts w:ascii="GHEA Grapalat" w:eastAsia="GHEA Grapalat" w:hAnsi="GHEA Grapalat" w:cs="GHEA Grapalat"/>
        </w:rPr>
        <w:t>ԿԱՌՈՒՑՄԱՆ</w:t>
      </w:r>
      <w:r w:rsidR="00A83EE9"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A10BAB">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A10BAB">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39836DBD" w:rsidR="00A10BAB" w:rsidRPr="006E0A77" w:rsidRDefault="00D63A98" w:rsidP="00BF288D">
      <w:pPr>
        <w:pStyle w:val="BodyText"/>
        <w:ind w:right="-7"/>
        <w:jc w:val="center"/>
        <w:rPr>
          <w:rFonts w:ascii="GHEA Grapalat" w:hAnsi="GHEA Grapalat"/>
          <w:b/>
          <w:bCs/>
          <w:noProof/>
          <w:sz w:val="20"/>
          <w:lang w:val="af-ZA"/>
        </w:rPr>
      </w:pPr>
      <w:r w:rsidRPr="00D63A98">
        <w:rPr>
          <w:rFonts w:ascii="GHEA Grapalat" w:hAnsi="GHEA Grapalat"/>
          <w:b/>
          <w:bCs/>
          <w:noProof/>
          <w:sz w:val="20"/>
          <w:lang w:val="af-ZA"/>
        </w:rPr>
        <w:t xml:space="preserve">ՀՀ ԱՐՄԱՎԻՐԻ ՄԱՐԶԻ ՄԵԾԱՄՈՐ ՀԱՄԱՅՆՔԻ «ՓՇԱՏԱՎԱՆԻ ՄԻՋՆԱԿԱՐԳ ԴՊՐՈՑ» </w:t>
      </w:r>
      <w:r w:rsidRPr="00205714">
        <w:rPr>
          <w:rFonts w:ascii="GHEA Grapalat" w:hAnsi="GHEA Grapalat"/>
          <w:b/>
          <w:bCs/>
          <w:noProof/>
          <w:sz w:val="20"/>
          <w:lang w:val="af-ZA"/>
        </w:rPr>
        <w:t xml:space="preserve">ՊՈԱԿ-Ի ԿԱՌՈՒՑՄԱՆ </w:t>
      </w:r>
      <w:r w:rsidRPr="006E0A77">
        <w:rPr>
          <w:rFonts w:ascii="GHEA Grapalat" w:hAnsi="GHEA Grapalat"/>
          <w:b/>
          <w:bCs/>
          <w:noProof/>
          <w:sz w:val="20"/>
          <w:lang w:val="af-ZA"/>
        </w:rPr>
        <w:t xml:space="preserve">ՆԱԽԱԳԾԱՆԱԽԱՀԱՇՎԱՅԻՆ ՓԱՍՏԱԹՂԹԵՐԻ ՄՇԱԿՄԱՆ ԽՈՐՀՐԴԱՏՎԱԿԱՆ </w:t>
      </w:r>
      <w:r w:rsidR="00205714" w:rsidRPr="006E0A77">
        <w:rPr>
          <w:rFonts w:ascii="GHEA Grapalat" w:hAnsi="GHEA Grapalat"/>
          <w:b/>
          <w:bCs/>
          <w:noProof/>
          <w:sz w:val="20"/>
          <w:lang w:val="af-ZA"/>
        </w:rPr>
        <w:t>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proofErr w:type="gramStart"/>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75965471"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3B5060">
        <w:rPr>
          <w:rFonts w:ascii="GHEA Grapalat" w:hAnsi="GHEA Grapalat" w:cs="Times Armenian"/>
          <w:sz w:val="20"/>
          <w:lang w:val="af-ZA"/>
        </w:rPr>
        <w:t>20</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2C0AEF62" w:rsidR="008A7ADF" w:rsidRPr="00704DA4" w:rsidRDefault="008A7ADF" w:rsidP="00BF288D">
      <w:pPr>
        <w:pStyle w:val="Heading3"/>
        <w:spacing w:line="240" w:lineRule="auto"/>
        <w:ind w:firstLine="567"/>
        <w:jc w:val="both"/>
        <w:rPr>
          <w:rFonts w:ascii="GHEA Grapalat" w:hAnsi="GHEA Grapalat"/>
          <w:i w:val="0"/>
          <w:noProof/>
          <w:lang w:val="en-US"/>
        </w:rPr>
      </w:pPr>
      <w:r w:rsidRPr="00D7531B">
        <w:rPr>
          <w:rFonts w:ascii="GHEA Grapalat" w:hAnsi="GHEA Grapalat"/>
          <w:i w:val="0"/>
          <w:noProof/>
          <w:lang w:val="en-US"/>
        </w:rPr>
        <w:t xml:space="preserve">1.1 Գնման առարկա է հանդիսանում </w:t>
      </w:r>
      <w:r w:rsidR="00D7531B" w:rsidRPr="00D7531B">
        <w:rPr>
          <w:rFonts w:ascii="GHEA Grapalat" w:eastAsia="GHEA Grapalat" w:hAnsi="GHEA Grapalat" w:cs="GHEA Grapalat"/>
          <w:i w:val="0"/>
        </w:rPr>
        <w:t>ՀՀ Արմավիրի մարզի Մեծամոր համայնքի «Փշատավանի միջնակարգ դպրոց»</w:t>
      </w:r>
      <w:r w:rsidR="00B32048" w:rsidRPr="00D7531B">
        <w:rPr>
          <w:rFonts w:ascii="GHEA Grapalat" w:hAnsi="GHEA Grapalat"/>
          <w:b/>
          <w:i w:val="0"/>
          <w:lang w:val="af-ZA"/>
        </w:rPr>
        <w:t xml:space="preserve"> </w:t>
      </w:r>
      <w:r w:rsidR="005A41A8" w:rsidRPr="00D7531B">
        <w:rPr>
          <w:rFonts w:ascii="GHEA Grapalat" w:hAnsi="GHEA Grapalat"/>
          <w:i w:val="0"/>
          <w:noProof/>
          <w:lang w:val="en-US"/>
        </w:rPr>
        <w:t>ՊՈԱԿ-ի կառուցման</w:t>
      </w:r>
      <w:r w:rsidR="005A41A8" w:rsidRPr="0035722B">
        <w:rPr>
          <w:rFonts w:ascii="GHEA Grapalat" w:hAnsi="GHEA Grapalat"/>
          <w:i w:val="0"/>
          <w:noProof/>
          <w:lang w:val="en-US"/>
        </w:rPr>
        <w:t xml:space="preserve">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35722B">
        <w:rPr>
          <w:rFonts w:ascii="GHEA Grapalat" w:hAnsi="GHEA Grapalat"/>
          <w:i w:val="0"/>
          <w:noProof/>
          <w:lang w:val="en-US"/>
        </w:rPr>
        <w:t>որը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7FDA6966" w:rsidR="008A7ADF" w:rsidRPr="006E0A77" w:rsidRDefault="00715DA4" w:rsidP="00803EF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D7531B">
              <w:rPr>
                <w:rFonts w:ascii="GHEA Grapalat" w:hAnsi="GHEA Grapalat" w:cs="Times Armenian"/>
                <w:b/>
                <w:sz w:val="18"/>
                <w:szCs w:val="18"/>
                <w:lang w:val="pt-BR"/>
              </w:rPr>
              <w:t>0</w:t>
            </w:r>
            <w:r w:rsidR="00E73571">
              <w:rPr>
                <w:rFonts w:ascii="GHEA Grapalat" w:hAnsi="GHEA Grapalat" w:cs="Times Armenian"/>
                <w:b/>
                <w:sz w:val="18"/>
                <w:szCs w:val="18"/>
                <w:lang w:val="pt-BR"/>
              </w:rPr>
              <w:t xml:space="preserve"> 000 000</w:t>
            </w:r>
          </w:p>
        </w:tc>
        <w:tc>
          <w:tcPr>
            <w:tcW w:w="6806" w:type="dxa"/>
            <w:vAlign w:val="center"/>
          </w:tcPr>
          <w:p w14:paraId="3443A29D" w14:textId="01DE3DDF" w:rsidR="008A7ADF" w:rsidRPr="006E0A77" w:rsidRDefault="00D7531B" w:rsidP="00715DA4">
            <w:pPr>
              <w:pStyle w:val="BodyTextIndent2"/>
              <w:spacing w:line="240" w:lineRule="auto"/>
              <w:ind w:firstLine="0"/>
              <w:jc w:val="center"/>
              <w:rPr>
                <w:rFonts w:ascii="GHEA Grapalat" w:hAnsi="GHEA Grapalat" w:cs="Times Armenian"/>
                <w:b/>
                <w:sz w:val="18"/>
                <w:szCs w:val="18"/>
                <w:lang w:val="pt-BR"/>
              </w:rPr>
            </w:pPr>
            <w:r w:rsidRPr="00D7531B">
              <w:rPr>
                <w:rFonts w:ascii="GHEA Grapalat" w:hAnsi="GHEA Grapalat" w:cs="Times Armenian"/>
                <w:b/>
                <w:sz w:val="18"/>
                <w:szCs w:val="18"/>
                <w:lang w:val="pt-BR"/>
              </w:rPr>
              <w:t xml:space="preserve">ՀՀ Արմավիրի մարզի Մեծամոր համայնքի «Փշատավանի միջնակարգ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1E538138" w14:textId="77777777" w:rsidR="00ED25B7" w:rsidRPr="006D3DF1" w:rsidRDefault="00ED25B7" w:rsidP="00ED25B7">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DF9A3B8" w14:textId="0490FE6A" w:rsidR="001943D7" w:rsidRPr="006E0A77" w:rsidRDefault="00ED25B7" w:rsidP="00ED25B7">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1943D7" w:rsidRPr="006E0A77">
        <w:rPr>
          <w:rFonts w:ascii="GHEA Grapalat" w:hAnsi="GHEA Grapalat"/>
        </w:rPr>
        <w:t xml:space="preserve">:  </w:t>
      </w:r>
    </w:p>
    <w:p w14:paraId="6D0AB391" w14:textId="77777777" w:rsidR="001943D7" w:rsidRPr="006E0A77" w:rsidRDefault="001943D7" w:rsidP="001943D7">
      <w:pPr>
        <w:ind w:firstLine="567"/>
        <w:rPr>
          <w:rFonts w:ascii="GHEA Grapalat" w:hAnsi="GHEA Grapalat" w:cs="Sylfaen"/>
          <w:i/>
          <w:sz w:val="20"/>
          <w:lang w:val="es-ES"/>
        </w:rPr>
      </w:pP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proofErr w:type="gramStart"/>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ընթացակարգին</w:t>
      </w:r>
      <w:proofErr w:type="gramEnd"/>
      <w:r w:rsidR="006F49AA" w:rsidRPr="006E0A77">
        <w:rPr>
          <w:rFonts w:ascii="GHEA Grapalat" w:hAnsi="GHEA Grapalat" w:cs="Arial Armenian"/>
          <w:sz w:val="20"/>
          <w:lang w:val="es-ES"/>
        </w:rPr>
        <w:t xml:space="preserve">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lastRenderedPageBreak/>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3CD6A7AA"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A971B4">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640C08">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640C08">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63A64206" w:rsidR="00906A2E" w:rsidRPr="006E0A77" w:rsidRDefault="00906A2E" w:rsidP="00EF3BBB">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58511434"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48F791F2" w:rsidR="00A8375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1D734202"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6E0A7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E36A2">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5E53E1">
            <w:pPr>
              <w:pStyle w:val="NormalWeb"/>
              <w:shd w:val="clear" w:color="auto" w:fill="FFFFFF"/>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AF57ED">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2F1799">
      <w:pPr>
        <w:ind w:right="548"/>
        <w:jc w:val="right"/>
        <w:rPr>
          <w:rFonts w:ascii="GHEA Grapalat" w:hAnsi="GHEA Grapalat"/>
          <w:b/>
          <w:sz w:val="20"/>
          <w:lang w:val="hy-AM"/>
        </w:rPr>
      </w:pPr>
    </w:p>
    <w:p w14:paraId="465243B1" w14:textId="769216B7" w:rsidR="002F1799" w:rsidRPr="006E0A77" w:rsidRDefault="002F1799" w:rsidP="002F1799">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975462">
        <w:trPr>
          <w:trHeight w:val="1385"/>
        </w:trPr>
        <w:tc>
          <w:tcPr>
            <w:tcW w:w="539" w:type="dxa"/>
            <w:shd w:val="clear" w:color="auto" w:fill="F7CAAC"/>
          </w:tcPr>
          <w:p w14:paraId="233190A6"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3F8702A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6E0A77" w:rsidRDefault="00344D29" w:rsidP="00975462">
            <w:pPr>
              <w:jc w:val="center"/>
              <w:rPr>
                <w:rFonts w:ascii="GHEA Grapalat" w:hAnsi="GHEA Grapalat"/>
                <w:b/>
                <w:color w:val="000000"/>
                <w:sz w:val="16"/>
                <w:szCs w:val="16"/>
                <w:lang w:val="hy-AM"/>
              </w:rPr>
            </w:pPr>
          </w:p>
          <w:p w14:paraId="7F788740"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975462">
        <w:trPr>
          <w:trHeight w:val="638"/>
        </w:trPr>
        <w:tc>
          <w:tcPr>
            <w:tcW w:w="3515" w:type="dxa"/>
            <w:gridSpan w:val="5"/>
            <w:shd w:val="clear" w:color="auto" w:fill="F2F2F2"/>
          </w:tcPr>
          <w:p w14:paraId="180142C5" w14:textId="77777777" w:rsidR="00344D29" w:rsidRPr="006E0A77" w:rsidRDefault="00344D29" w:rsidP="00975462">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975462">
        <w:trPr>
          <w:trHeight w:val="1619"/>
        </w:trPr>
        <w:tc>
          <w:tcPr>
            <w:tcW w:w="539" w:type="dxa"/>
          </w:tcPr>
          <w:p w14:paraId="422D633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62434556"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344F5C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975462">
            <w:pPr>
              <w:ind w:left="339"/>
              <w:rPr>
                <w:rFonts w:ascii="GHEA Grapalat" w:hAnsi="GHEA Grapalat"/>
                <w:sz w:val="18"/>
                <w:szCs w:val="18"/>
                <w:lang w:val="hy-AM"/>
              </w:rPr>
            </w:pPr>
          </w:p>
        </w:tc>
        <w:tc>
          <w:tcPr>
            <w:tcW w:w="3515" w:type="dxa"/>
          </w:tcPr>
          <w:p w14:paraId="0FA4AEE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344D29" w:rsidRPr="006E0A77" w14:paraId="1A634676" w14:textId="77777777" w:rsidTr="00975462">
        <w:trPr>
          <w:trHeight w:val="1574"/>
        </w:trPr>
        <w:tc>
          <w:tcPr>
            <w:tcW w:w="539" w:type="dxa"/>
          </w:tcPr>
          <w:p w14:paraId="46A6BB6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344D29" w:rsidRPr="006E0A77" w:rsidRDefault="00344D29" w:rsidP="00975462">
            <w:pPr>
              <w:jc w:val="center"/>
              <w:rPr>
                <w:rFonts w:ascii="GHEA Grapalat" w:hAnsi="GHEA Grapalat"/>
                <w:b/>
                <w:sz w:val="18"/>
                <w:szCs w:val="18"/>
                <w:lang w:val="hy-AM"/>
              </w:rPr>
            </w:pPr>
          </w:p>
        </w:tc>
        <w:tc>
          <w:tcPr>
            <w:tcW w:w="2381" w:type="dxa"/>
          </w:tcPr>
          <w:p w14:paraId="54918022"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6CED76D5" w14:textId="77777777" w:rsidR="00344D29" w:rsidRPr="006E0A77" w:rsidRDefault="00344D29" w:rsidP="00975462">
            <w:pPr>
              <w:rPr>
                <w:rFonts w:ascii="GHEA Grapalat" w:hAnsi="GHEA Grapalat"/>
                <w:sz w:val="18"/>
                <w:szCs w:val="18"/>
                <w:lang w:val="hy-AM"/>
              </w:rPr>
            </w:pPr>
          </w:p>
        </w:tc>
        <w:tc>
          <w:tcPr>
            <w:tcW w:w="1191" w:type="dxa"/>
          </w:tcPr>
          <w:p w14:paraId="6CF4CB74"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62E0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6E0A77" w:rsidRDefault="00344D29" w:rsidP="00975462">
            <w:pPr>
              <w:ind w:left="333"/>
              <w:rPr>
                <w:rFonts w:ascii="GHEA Grapalat" w:hAnsi="GHEA Grapalat"/>
                <w:sz w:val="18"/>
                <w:szCs w:val="18"/>
                <w:lang w:val="hy-AM"/>
              </w:rPr>
            </w:pPr>
          </w:p>
        </w:tc>
        <w:tc>
          <w:tcPr>
            <w:tcW w:w="3515" w:type="dxa"/>
          </w:tcPr>
          <w:p w14:paraId="28B7487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D869BE">
      <w:pPr>
        <w:ind w:right="406"/>
        <w:jc w:val="right"/>
        <w:rPr>
          <w:rFonts w:ascii="GHEA Grapalat" w:hAnsi="GHEA Grapalat" w:cs="Sylfaen"/>
          <w:b/>
          <w:sz w:val="20"/>
          <w:lang w:val="hy-AM"/>
        </w:rPr>
      </w:pPr>
    </w:p>
    <w:p w14:paraId="4656BF5F" w14:textId="414FAE55" w:rsidR="00D869BE" w:rsidRPr="006E0A77" w:rsidRDefault="00D869BE" w:rsidP="00D869BE">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lastRenderedPageBreak/>
              <w:t>Հ/Հ</w:t>
            </w:r>
          </w:p>
        </w:tc>
        <w:tc>
          <w:tcPr>
            <w:tcW w:w="2342" w:type="dxa"/>
            <w:tcBorders>
              <w:top w:val="single" w:sz="4" w:space="0" w:color="auto"/>
            </w:tcBorders>
            <w:shd w:val="clear" w:color="auto" w:fill="F7CAAC"/>
          </w:tcPr>
          <w:p w14:paraId="785E852E"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975462">
            <w:pPr>
              <w:jc w:val="center"/>
              <w:rPr>
                <w:rFonts w:ascii="GHEA Grapalat" w:hAnsi="GHEA Grapalat"/>
                <w:b/>
                <w:color w:val="000000"/>
                <w:sz w:val="16"/>
                <w:szCs w:val="16"/>
                <w:lang w:val="hy-AM"/>
              </w:rPr>
            </w:pPr>
          </w:p>
          <w:p w14:paraId="1B8E7342"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975462">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40C09E7F" w14:textId="77777777" w:rsidR="00344D29" w:rsidRPr="006E0A77" w:rsidRDefault="00344D29" w:rsidP="00975462">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6E0A77" w:rsidRDefault="00344D29" w:rsidP="00975462">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1059EA9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407F53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70574CAB"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D869BE">
      <w:pPr>
        <w:ind w:right="548"/>
        <w:jc w:val="right"/>
        <w:rPr>
          <w:rFonts w:ascii="GHEA Grapalat" w:hAnsi="GHEA Grapalat"/>
          <w:b/>
          <w:sz w:val="20"/>
          <w:lang w:val="hy-AM"/>
        </w:rPr>
      </w:pPr>
    </w:p>
    <w:p w14:paraId="03CA03A6" w14:textId="4B2EA5DA" w:rsidR="00663F56" w:rsidRDefault="00663F56" w:rsidP="00344D29">
      <w:pPr>
        <w:ind w:right="548"/>
        <w:jc w:val="right"/>
        <w:rPr>
          <w:rFonts w:ascii="GHEA Grapalat" w:hAnsi="GHEA Grapalat"/>
          <w:b/>
          <w:sz w:val="20"/>
          <w:lang w:val="hy-AM"/>
        </w:rPr>
      </w:pPr>
    </w:p>
    <w:p w14:paraId="579D840B" w14:textId="77777777" w:rsidR="00FE2D98" w:rsidRDefault="00FE2D98" w:rsidP="00344D29">
      <w:pPr>
        <w:ind w:right="548"/>
        <w:jc w:val="right"/>
        <w:rPr>
          <w:rFonts w:ascii="GHEA Grapalat" w:hAnsi="GHEA Grapalat"/>
          <w:b/>
          <w:sz w:val="20"/>
          <w:lang w:val="hy-AM"/>
        </w:rPr>
      </w:pPr>
    </w:p>
    <w:p w14:paraId="7F1DE6F4" w14:textId="3F32328C" w:rsidR="002F1799" w:rsidRPr="006E0A77" w:rsidRDefault="00D869BE" w:rsidP="00344D29">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D869BE">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BD2822">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BD2822">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08D84B92"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 xml:space="preserve">Ճարտարագետ-շինարարի կամ </w:t>
            </w:r>
            <w:r w:rsidRPr="006E0A77">
              <w:rPr>
                <w:rFonts w:ascii="GHEA Grapalat" w:hAnsi="GHEA Grapalat"/>
                <w:b/>
                <w:sz w:val="18"/>
                <w:szCs w:val="18"/>
                <w:lang w:val="hy-AM"/>
              </w:rPr>
              <w:lastRenderedPageBreak/>
              <w:t>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BD2822">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lastRenderedPageBreak/>
              <w:t>1</w:t>
            </w:r>
          </w:p>
        </w:tc>
        <w:tc>
          <w:tcPr>
            <w:tcW w:w="3005" w:type="dxa"/>
            <w:shd w:val="clear" w:color="auto" w:fill="auto"/>
            <w:vAlign w:val="center"/>
          </w:tcPr>
          <w:p w14:paraId="2CD1B09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lastRenderedPageBreak/>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C46EA9">
      <w:pPr>
        <w:ind w:right="296"/>
        <w:jc w:val="both"/>
        <w:rPr>
          <w:rFonts w:ascii="GHEA Grapalat" w:hAnsi="GHEA Grapalat"/>
          <w:sz w:val="20"/>
          <w:szCs w:val="20"/>
          <w:lang w:val="hy-AM"/>
        </w:rPr>
      </w:pPr>
    </w:p>
    <w:p w14:paraId="2932BFA4" w14:textId="7DF2587D" w:rsidR="00CD74FA" w:rsidRPr="006E0A77" w:rsidRDefault="00D869BE" w:rsidP="00C46EA9">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6E0A77" w:rsidRDefault="00D869BE" w:rsidP="00C46EA9">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2E3695">
      <w:pPr>
        <w:jc w:val="both"/>
        <w:rPr>
          <w:rFonts w:ascii="GHEA Grapalat" w:hAnsi="GHEA Grapalat"/>
          <w:b/>
          <w:lang w:val="hy-AM"/>
        </w:rPr>
      </w:pPr>
      <w:r w:rsidRPr="006E0A77">
        <w:rPr>
          <w:rFonts w:ascii="GHEA Grapalat" w:hAnsi="GHEA Grapalat"/>
          <w:b/>
          <w:lang w:val="hy-AM"/>
        </w:rPr>
        <w:t xml:space="preserve">        </w:t>
      </w:r>
    </w:p>
    <w:p w14:paraId="6814854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975462">
        <w:trPr>
          <w:trHeight w:val="717"/>
          <w:jc w:val="center"/>
        </w:trPr>
        <w:tc>
          <w:tcPr>
            <w:tcW w:w="608" w:type="dxa"/>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05E63">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975462">
        <w:trPr>
          <w:trHeight w:val="960"/>
          <w:jc w:val="center"/>
        </w:trPr>
        <w:tc>
          <w:tcPr>
            <w:tcW w:w="608" w:type="dxa"/>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D05E63">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6E0A77" w:rsidRDefault="00073918" w:rsidP="00C53441">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3E22F8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00150EDC">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615480">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4927E9">
      <w:pPr>
        <w:jc w:val="center"/>
        <w:rPr>
          <w:rFonts w:ascii="GHEA Grapalat" w:hAnsi="GHEA Grapalat"/>
          <w:b/>
          <w:sz w:val="20"/>
          <w:szCs w:val="20"/>
          <w:u w:val="single"/>
        </w:rPr>
      </w:pPr>
    </w:p>
    <w:p w14:paraId="0DEAEF0C" w14:textId="4B7FB68E"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304F22">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lastRenderedPageBreak/>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4FD9FAAE"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3A0786D5"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թվականի </w:t>
      </w:r>
      <w:r w:rsidR="00884491" w:rsidRPr="00884491">
        <w:rPr>
          <w:rFonts w:ascii="GHEA Grapalat" w:hAnsi="GHEA Grapalat" w:cs="Sylfaen"/>
          <w:b/>
          <w:szCs w:val="24"/>
          <w:lang w:val="hy-AM"/>
        </w:rPr>
        <w:t>ապրիլի 30</w:t>
      </w:r>
      <w:r w:rsidR="00EA2D25" w:rsidRPr="00676408">
        <w:rPr>
          <w:rFonts w:ascii="GHEA Grapalat" w:hAnsi="GHEA Grapalat" w:cs="Sylfaen"/>
          <w:b/>
          <w:szCs w:val="24"/>
          <w:lang w:val="hy-AM"/>
        </w:rPr>
        <w:t xml:space="preserve">-ին ժամը </w:t>
      </w:r>
      <w:r w:rsidR="00FF400F" w:rsidRPr="00676408">
        <w:rPr>
          <w:rFonts w:ascii="GHEA Grapalat" w:hAnsi="GHEA Grapalat" w:cs="Sylfaen"/>
          <w:b/>
          <w:szCs w:val="24"/>
          <w:lang w:val="en-US"/>
        </w:rPr>
        <w:t>9</w:t>
      </w:r>
      <w:r w:rsidR="00482A73" w:rsidRPr="00676408">
        <w:rPr>
          <w:rFonts w:ascii="GHEA Grapalat" w:hAnsi="GHEA Grapalat" w:cs="Sylfaen"/>
          <w:b/>
          <w:szCs w:val="24"/>
          <w:lang w:val="hy-AM"/>
        </w:rPr>
        <w:t>:</w:t>
      </w:r>
      <w:r w:rsidR="00FF400F" w:rsidRPr="00676408">
        <w:rPr>
          <w:rFonts w:ascii="GHEA Grapalat" w:hAnsi="GHEA Grapalat" w:cs="Sylfaen"/>
          <w:b/>
          <w:szCs w:val="24"/>
          <w:lang w:val="en-US"/>
        </w:rPr>
        <w:t>45</w:t>
      </w:r>
      <w:r w:rsidR="00B41427" w:rsidRPr="00676408">
        <w:rPr>
          <w:rFonts w:ascii="GHEA Grapalat" w:hAnsi="GHEA Grapalat" w:cs="Sylfaen"/>
          <w:b/>
          <w:szCs w:val="24"/>
          <w:lang w:val="hy-AM"/>
        </w:rPr>
        <w:t>-ը</w:t>
      </w:r>
      <w:r w:rsidR="004D5671" w:rsidRPr="00676408">
        <w:rPr>
          <w:rFonts w:ascii="GHEA Grapalat" w:hAnsi="GHEA Grapalat" w:cs="Sylfaen"/>
          <w:b/>
          <w:szCs w:val="24"/>
          <w:lang w:val="hy-AM"/>
        </w:rPr>
        <w:t>։</w:t>
      </w:r>
      <w:r w:rsidRPr="00676408">
        <w:rPr>
          <w:rFonts w:ascii="GHEA Grapalat" w:hAnsi="GHEA Grapalat" w:cs="Sylfaen"/>
          <w:szCs w:val="24"/>
          <w:lang w:val="hy-AM"/>
        </w:rPr>
        <w:t xml:space="preserve"> </w:t>
      </w:r>
      <w:r w:rsidR="008B1605" w:rsidRPr="00676408">
        <w:rPr>
          <w:rFonts w:ascii="GHEA Grapalat" w:hAnsi="GHEA Grapalat" w:cs="Sylfaen"/>
          <w:szCs w:val="24"/>
          <w:lang w:val="hy-AM"/>
        </w:rPr>
        <w:t>Հայտերը</w:t>
      </w:r>
      <w:r w:rsidR="008B1605" w:rsidRPr="007F7E41">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w:t>
      </w:r>
      <w:r w:rsidR="006D030E" w:rsidRPr="006E0A77">
        <w:rPr>
          <w:rFonts w:ascii="GHEA Grapalat" w:eastAsia="Calibri" w:hAnsi="GHEA Grapalat"/>
          <w:sz w:val="20"/>
          <w:szCs w:val="20"/>
          <w:lang w:val="hy-AM" w:eastAsia="en-US"/>
        </w:rPr>
        <w:lastRenderedPageBreak/>
        <w:t>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4A51A51" w:rsidR="000845F6" w:rsidRPr="006E0A77" w:rsidRDefault="00206AA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6E0A77" w:rsidRDefault="007A4112" w:rsidP="008965BC">
      <w:pPr>
        <w:pStyle w:val="FootnoteText"/>
        <w:ind w:firstLine="567"/>
        <w:jc w:val="both"/>
        <w:rPr>
          <w:rFonts w:ascii="GHEA Grapalat" w:hAnsi="GHEA Grapalat" w:cs="Sylfaen"/>
          <w:szCs w:val="24"/>
          <w:lang w:val="hy-AM" w:eastAsia="en-US"/>
        </w:rPr>
      </w:pPr>
      <w:r>
        <w:rPr>
          <w:rFonts w:ascii="GHEA Grapalat" w:hAnsi="GHEA Grapalat" w:cs="Sylfaen"/>
          <w:b/>
          <w:szCs w:val="24"/>
          <w:lang w:val="en-US" w:eastAsia="en-US"/>
        </w:rPr>
        <w:t>8</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lastRenderedPageBreak/>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3A37F032" w:rsidR="00096865" w:rsidRPr="00632101" w:rsidRDefault="00FD2748" w:rsidP="00EF3662">
      <w:pPr>
        <w:pStyle w:val="BodyTextIndent2"/>
        <w:spacing w:line="240" w:lineRule="auto"/>
        <w:ind w:firstLine="567"/>
        <w:rPr>
          <w:rFonts w:ascii="GHEA Grapalat" w:hAnsi="GHEA Grapalat" w:cs="Sylfaen"/>
          <w:b/>
          <w:szCs w:val="24"/>
          <w:lang w:val="hy-AM"/>
        </w:rPr>
      </w:pPr>
      <w:r w:rsidRPr="00676408">
        <w:rPr>
          <w:rFonts w:ascii="GHEA Grapalat" w:hAnsi="GHEA Grapalat" w:cs="Sylfaen"/>
          <w:b/>
        </w:rPr>
        <w:t>8</w:t>
      </w:r>
      <w:r w:rsidR="00096865" w:rsidRPr="00676408">
        <w:rPr>
          <w:rFonts w:ascii="GHEA Grapalat" w:hAnsi="GHEA Grapalat" w:cs="Sylfaen"/>
          <w:b/>
        </w:rPr>
        <w:t xml:space="preserve">.1 </w:t>
      </w:r>
      <w:r w:rsidR="002C3CAA" w:rsidRPr="00676408">
        <w:rPr>
          <w:rFonts w:ascii="GHEA Grapalat" w:hAnsi="GHEA Grapalat" w:cs="Sylfaen"/>
          <w:b/>
          <w:lang w:val="ru-RU"/>
        </w:rPr>
        <w:t>Հայտերի</w:t>
      </w:r>
      <w:r w:rsidR="002C3CAA" w:rsidRPr="00676408">
        <w:rPr>
          <w:rFonts w:ascii="GHEA Grapalat" w:hAnsi="GHEA Grapalat" w:cs="Sylfaen"/>
          <w:b/>
        </w:rPr>
        <w:t xml:space="preserve"> </w:t>
      </w:r>
      <w:r w:rsidR="002C3CAA" w:rsidRPr="00676408">
        <w:rPr>
          <w:rFonts w:ascii="GHEA Grapalat" w:hAnsi="GHEA Grapalat" w:cs="Sylfaen"/>
          <w:b/>
          <w:lang w:val="ru-RU"/>
        </w:rPr>
        <w:t>բացումը</w:t>
      </w:r>
      <w:r w:rsidR="002C3CAA" w:rsidRPr="00676408">
        <w:rPr>
          <w:rFonts w:ascii="GHEA Grapalat" w:hAnsi="GHEA Grapalat" w:cs="Sylfaen"/>
          <w:b/>
        </w:rPr>
        <w:t xml:space="preserve"> </w:t>
      </w:r>
      <w:r w:rsidR="002C3CAA" w:rsidRPr="00676408">
        <w:rPr>
          <w:rFonts w:ascii="GHEA Grapalat" w:hAnsi="GHEA Grapalat" w:cs="Sylfaen"/>
          <w:b/>
          <w:lang w:val="ru-RU"/>
        </w:rPr>
        <w:t>կկատարվի</w:t>
      </w:r>
      <w:r w:rsidR="002C3CAA" w:rsidRPr="00676408">
        <w:rPr>
          <w:rFonts w:ascii="GHEA Grapalat" w:hAnsi="GHEA Grapalat" w:cs="Sylfaen"/>
          <w:b/>
        </w:rPr>
        <w:t xml:space="preserve"> </w:t>
      </w:r>
      <w:r w:rsidR="004C3803" w:rsidRPr="00676408">
        <w:rPr>
          <w:rFonts w:ascii="GHEA Grapalat" w:hAnsi="GHEA Grapalat" w:cs="Sylfaen"/>
          <w:b/>
          <w:lang w:val="ru-RU"/>
        </w:rPr>
        <w:t>համակարգի</w:t>
      </w:r>
      <w:r w:rsidR="004C3803" w:rsidRPr="00676408">
        <w:rPr>
          <w:rFonts w:ascii="GHEA Grapalat" w:hAnsi="GHEA Grapalat" w:cs="Sylfaen"/>
          <w:b/>
        </w:rPr>
        <w:t xml:space="preserve"> </w:t>
      </w:r>
      <w:r w:rsidR="004C3803" w:rsidRPr="00676408">
        <w:rPr>
          <w:rFonts w:ascii="GHEA Grapalat" w:hAnsi="GHEA Grapalat" w:cs="Sylfaen"/>
          <w:b/>
          <w:lang w:val="ru-RU"/>
        </w:rPr>
        <w:t>միջոցով</w:t>
      </w:r>
      <w:r w:rsidR="004C3803" w:rsidRPr="00676408">
        <w:rPr>
          <w:rFonts w:ascii="GHEA Grapalat" w:hAnsi="GHEA Grapalat" w:cs="Sylfaen"/>
          <w:b/>
        </w:rPr>
        <w:t xml:space="preserve">` </w:t>
      </w:r>
      <w:r w:rsidR="00C67411" w:rsidRPr="00676408">
        <w:rPr>
          <w:rFonts w:ascii="GHEA Grapalat" w:hAnsi="GHEA Grapalat" w:cs="Sylfaen"/>
          <w:b/>
          <w:szCs w:val="24"/>
          <w:lang w:val="hy-AM"/>
        </w:rPr>
        <w:t>202</w:t>
      </w:r>
      <w:r w:rsidR="00977EDB" w:rsidRPr="00676408">
        <w:rPr>
          <w:rFonts w:ascii="GHEA Grapalat" w:hAnsi="GHEA Grapalat" w:cs="Sylfaen"/>
          <w:b/>
          <w:szCs w:val="24"/>
          <w:lang w:val="en-US"/>
        </w:rPr>
        <w:t>5</w:t>
      </w:r>
      <w:r w:rsidR="00C67411" w:rsidRPr="00676408">
        <w:rPr>
          <w:rFonts w:ascii="GHEA Grapalat" w:hAnsi="GHEA Grapalat" w:cs="Sylfaen"/>
          <w:b/>
          <w:szCs w:val="24"/>
          <w:lang w:val="hy-AM"/>
        </w:rPr>
        <w:t xml:space="preserve"> թվականի </w:t>
      </w:r>
      <w:r w:rsidR="008739F5" w:rsidRPr="008739F5">
        <w:rPr>
          <w:rFonts w:ascii="GHEA Grapalat" w:hAnsi="GHEA Grapalat"/>
          <w:b/>
        </w:rPr>
        <w:t>ապրիլի 30</w:t>
      </w:r>
      <w:r w:rsidR="008739F5" w:rsidRPr="008739F5">
        <w:rPr>
          <w:rFonts w:ascii="GHEA Grapalat" w:hAnsi="GHEA Grapalat"/>
          <w:b/>
        </w:rPr>
        <w:t>-</w:t>
      </w:r>
      <w:r w:rsidR="00977EDB" w:rsidRPr="008739F5">
        <w:rPr>
          <w:rFonts w:ascii="GHEA Grapalat" w:hAnsi="GHEA Grapalat" w:cs="Sylfaen"/>
          <w:b/>
          <w:szCs w:val="24"/>
          <w:lang w:val="hy-AM"/>
        </w:rPr>
        <w:t xml:space="preserve">ին </w:t>
      </w:r>
      <w:r w:rsidR="00EA2D25" w:rsidRPr="008739F5">
        <w:rPr>
          <w:rFonts w:ascii="GHEA Grapalat" w:hAnsi="GHEA Grapalat" w:cs="Sylfaen"/>
          <w:b/>
          <w:szCs w:val="24"/>
          <w:lang w:val="hy-AM"/>
        </w:rPr>
        <w:t>ժամը</w:t>
      </w:r>
      <w:r w:rsidR="00EA2D25" w:rsidRPr="00676408">
        <w:rPr>
          <w:rFonts w:ascii="GHEA Grapalat" w:hAnsi="GHEA Grapalat" w:cs="Sylfaen"/>
          <w:b/>
          <w:szCs w:val="24"/>
          <w:lang w:val="hy-AM"/>
        </w:rPr>
        <w:t xml:space="preserve"> </w:t>
      </w:r>
      <w:r w:rsidR="00EA2D25" w:rsidRPr="00676408">
        <w:rPr>
          <w:rFonts w:ascii="GHEA Grapalat" w:hAnsi="GHEA Grapalat" w:cs="Sylfaen"/>
          <w:b/>
          <w:szCs w:val="24"/>
        </w:rPr>
        <w:t xml:space="preserve">                 </w:t>
      </w:r>
      <w:r w:rsidR="009A6BA3" w:rsidRPr="00676408">
        <w:rPr>
          <w:rFonts w:ascii="GHEA Grapalat" w:hAnsi="GHEA Grapalat" w:cs="Sylfaen"/>
          <w:b/>
          <w:szCs w:val="24"/>
          <w:lang w:val="en-US"/>
        </w:rPr>
        <w:t>9</w:t>
      </w:r>
      <w:r w:rsidR="00482A73" w:rsidRPr="00676408">
        <w:rPr>
          <w:rFonts w:ascii="GHEA Grapalat" w:hAnsi="GHEA Grapalat" w:cs="Sylfaen"/>
          <w:b/>
          <w:szCs w:val="24"/>
          <w:lang w:val="hy-AM"/>
        </w:rPr>
        <w:t>:</w:t>
      </w:r>
      <w:r w:rsidR="009A6BA3" w:rsidRPr="00676408">
        <w:rPr>
          <w:rFonts w:ascii="GHEA Grapalat" w:hAnsi="GHEA Grapalat" w:cs="Sylfaen"/>
          <w:b/>
          <w:szCs w:val="24"/>
          <w:lang w:val="en-US"/>
        </w:rPr>
        <w:t>45</w:t>
      </w:r>
      <w:r w:rsidR="005C41C6" w:rsidRPr="00676408">
        <w:rPr>
          <w:rFonts w:ascii="GHEA Grapalat" w:hAnsi="GHEA Grapalat" w:cs="Sylfaen"/>
          <w:b/>
          <w:szCs w:val="24"/>
          <w:lang w:val="hy-AM"/>
        </w:rPr>
        <w:t>-</w:t>
      </w:r>
      <w:r w:rsidR="00871637" w:rsidRPr="00676408">
        <w:rPr>
          <w:rFonts w:ascii="GHEA Grapalat" w:hAnsi="GHEA Grapalat" w:cs="Sylfaen"/>
          <w:b/>
          <w:szCs w:val="24"/>
          <w:lang w:val="hy-AM"/>
        </w:rPr>
        <w:t>ին</w:t>
      </w:r>
      <w:r w:rsidR="005C41C6" w:rsidRPr="00676408">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proofErr w:type="gramStart"/>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proofErr w:type="gramEnd"/>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lastRenderedPageBreak/>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40545FFE"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2BF6CCBF"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lastRenderedPageBreak/>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C35AFC9"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62A5AFF9" w14:textId="095CCA56" w:rsidR="00147721" w:rsidRDefault="00147721" w:rsidP="00180D94">
      <w:pPr>
        <w:shd w:val="clear" w:color="auto" w:fill="FFFFFF"/>
        <w:ind w:firstLine="375"/>
        <w:jc w:val="both"/>
        <w:rPr>
          <w:rFonts w:ascii="GHEA Grapalat" w:hAnsi="GHEA Grapalat" w:cs="Sylfaen"/>
          <w:sz w:val="20"/>
          <w:lang w:val="hy-AM"/>
        </w:rPr>
      </w:pPr>
    </w:p>
    <w:p w14:paraId="47CB07C7" w14:textId="52F64285" w:rsidR="00147721" w:rsidRDefault="00147721" w:rsidP="00180D94">
      <w:pPr>
        <w:shd w:val="clear" w:color="auto" w:fill="FFFFFF"/>
        <w:ind w:firstLine="375"/>
        <w:jc w:val="both"/>
        <w:rPr>
          <w:rFonts w:ascii="GHEA Grapalat" w:hAnsi="GHEA Grapalat" w:cs="Sylfaen"/>
          <w:sz w:val="20"/>
          <w:lang w:val="hy-AM"/>
        </w:rPr>
      </w:pPr>
    </w:p>
    <w:p w14:paraId="4C62D15E" w14:textId="77777777" w:rsidR="00147721" w:rsidRDefault="00147721" w:rsidP="00180D94">
      <w:pPr>
        <w:shd w:val="clear" w:color="auto" w:fill="FFFFFF"/>
        <w:ind w:firstLine="375"/>
        <w:jc w:val="both"/>
        <w:rPr>
          <w:rFonts w:ascii="GHEA Grapalat" w:hAnsi="GHEA Grapalat" w:cs="Sylfaen"/>
          <w:sz w:val="20"/>
          <w:lang w:val="hy-AM"/>
        </w:rPr>
      </w:pP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proofErr w:type="gramStart"/>
      <w:r w:rsidRPr="006E0A77">
        <w:rPr>
          <w:rFonts w:ascii="GHEA Grapalat" w:hAnsi="GHEA Grapalat"/>
          <w:sz w:val="20"/>
          <w:szCs w:val="20"/>
          <w:lang w:val="es-ES"/>
        </w:rPr>
        <w:t>19 .</w:t>
      </w:r>
      <w:proofErr w:type="gramEnd"/>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 xml:space="preserve">Բ Ա Ց   Մ Ր Ց ՈՒ Յ Թ </w:t>
      </w:r>
      <w:proofErr w:type="gramStart"/>
      <w:r w:rsidRPr="006E0A77">
        <w:rPr>
          <w:rFonts w:ascii="GHEA Grapalat" w:hAnsi="GHEA Grapalat" w:cs="Sylfaen"/>
          <w:b/>
          <w:szCs w:val="22"/>
          <w:lang w:val="es-ES"/>
        </w:rPr>
        <w:t>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proofErr w:type="gramEnd"/>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proofErr w:type="gramStart"/>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w:t>
      </w:r>
      <w:proofErr w:type="gramEnd"/>
      <w:r w:rsidRPr="006E0A77">
        <w:rPr>
          <w:rFonts w:ascii="GHEA Grapalat" w:hAnsi="GHEA Grapalat"/>
          <w:b/>
          <w:sz w:val="20"/>
          <w:szCs w:val="20"/>
          <w:lang w:val="es-ES"/>
        </w:rPr>
        <w:t>Պիտանելիության չափորոշիչ».</w:t>
      </w:r>
    </w:p>
    <w:p w14:paraId="51FC478B" w14:textId="440CE07C" w:rsidR="00E05BFE" w:rsidRPr="006E0A77" w:rsidRDefault="00133678" w:rsidP="00AB281F">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proofErr w:type="gramStart"/>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proofErr w:type="gramEnd"/>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proofErr w:type="gramStart"/>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proofErr w:type="gramEnd"/>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6D7A8DB"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6E2ECD">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F077079"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w:t>
      </w:r>
      <w:r w:rsidR="006E2ECD">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B40AB3F"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w:t>
      </w:r>
      <w:r w:rsidR="006E2ECD">
        <w:rPr>
          <w:rFonts w:ascii="GHEA Grapalat" w:hAnsi="GHEA Grapalat" w:cs="Sylfaen"/>
          <w:sz w:val="20"/>
        </w:rPr>
        <w:t>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4EACC83A"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32113B">
        <w:rPr>
          <w:rFonts w:ascii="GHEA Grapalat" w:hAnsi="GHEA Grapalat"/>
          <w:b/>
          <w:lang w:val="es-ES"/>
        </w:rPr>
        <w:t>20</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14B28AB8"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32113B">
        <w:rPr>
          <w:rFonts w:ascii="GHEA Grapalat" w:hAnsi="GHEA Grapalat" w:cs="Sylfaen"/>
          <w:sz w:val="20"/>
          <w:szCs w:val="20"/>
          <w:lang w:val="es-ES"/>
        </w:rPr>
        <w:t>20</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proofErr w:type="gramStart"/>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proofErr w:type="gramEnd"/>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45F94F8B"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32113B">
        <w:rPr>
          <w:rFonts w:ascii="GHEA Grapalat" w:hAnsi="GHEA Grapalat" w:cs="Sylfaen"/>
          <w:sz w:val="20"/>
          <w:szCs w:val="20"/>
          <w:lang w:val="es-ES"/>
        </w:rPr>
        <w:t>20</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43D557AF"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32113B">
        <w:rPr>
          <w:rFonts w:ascii="GHEA Grapalat" w:hAnsi="GHEA Grapalat" w:cs="Sylfaen"/>
          <w:sz w:val="20"/>
          <w:szCs w:val="20"/>
          <w:lang w:val="es-ES"/>
        </w:rPr>
        <w:t>20</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w:t>
      </w:r>
      <w:proofErr w:type="gramStart"/>
      <w:r w:rsidRPr="006E0A77">
        <w:rPr>
          <w:rFonts w:ascii="GHEA Grapalat" w:hAnsi="GHEA Grapalat" w:cs="Arial"/>
          <w:sz w:val="20"/>
          <w:szCs w:val="20"/>
          <w:lang w:val="es-ES"/>
        </w:rPr>
        <w:t xml:space="preserve">ներկայացնում </w:t>
      </w:r>
      <w:r w:rsidRPr="006E0A77">
        <w:rPr>
          <w:rFonts w:ascii="GHEA Grapalat" w:hAnsi="GHEA Grapalat" w:cs="Arial"/>
          <w:sz w:val="20"/>
          <w:szCs w:val="20"/>
          <w:lang w:val="hy-AM"/>
        </w:rPr>
        <w:t xml:space="preserve"> է</w:t>
      </w:r>
      <w:proofErr w:type="gramEnd"/>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64C91AA3"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32113B">
        <w:rPr>
          <w:rFonts w:ascii="GHEA Grapalat" w:hAnsi="GHEA Grapalat"/>
          <w:b/>
          <w:lang w:val="es-ES"/>
        </w:rPr>
        <w:t>20</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9325E6"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9325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 xml:space="preserve">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5C69AD1F"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32113B">
        <w:rPr>
          <w:rFonts w:ascii="GHEA Grapalat" w:hAnsi="GHEA Grapalat"/>
          <w:b/>
          <w:lang w:val="es-ES"/>
        </w:rPr>
        <w:t>20</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ճարտարապետ</w:t>
            </w:r>
            <w:r w:rsidR="000D1954">
              <w:rPr>
                <w:rFonts w:ascii="GHEA Grapalat" w:hAnsi="GHEA Grapalat"/>
                <w:sz w:val="20"/>
                <w:szCs w:val="20"/>
              </w:rPr>
              <w:t xml:space="preserve"> </w:t>
            </w: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 xml:space="preserve">(աշխատակցի անուն </w:t>
      </w:r>
      <w:proofErr w:type="gramStart"/>
      <w:r w:rsidRPr="006E0A77">
        <w:rPr>
          <w:rFonts w:ascii="GHEA Grapalat" w:hAnsi="GHEA Grapalat"/>
          <w:sz w:val="18"/>
        </w:rPr>
        <w:t xml:space="preserve">ազգանուն)   </w:t>
      </w:r>
      <w:proofErr w:type="gramEnd"/>
      <w:r w:rsidRPr="006E0A77">
        <w:rPr>
          <w:rFonts w:ascii="GHEA Grapalat" w:hAnsi="GHEA Grapalat"/>
          <w:sz w:val="18"/>
        </w:rPr>
        <w:t xml:space="preserve">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w:t>
      </w:r>
      <w:proofErr w:type="gramStart"/>
      <w:r w:rsidRPr="006E0A77">
        <w:rPr>
          <w:rFonts w:ascii="GHEA Grapalat" w:hAnsi="GHEA Grapalat"/>
          <w:sz w:val="18"/>
        </w:rPr>
        <w:t>պաշտոն,անուն</w:t>
      </w:r>
      <w:proofErr w:type="gramEnd"/>
      <w:r w:rsidRPr="006E0A77">
        <w:rPr>
          <w:rFonts w:ascii="GHEA Grapalat" w:hAnsi="GHEA Grapalat"/>
          <w:sz w:val="18"/>
        </w:rPr>
        <w:t xml:space="preserve">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6B928D48"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32113B">
        <w:rPr>
          <w:rFonts w:ascii="GHEA Grapalat" w:hAnsi="GHEA Grapalat" w:cs="Sylfaen"/>
          <w:b/>
          <w:color w:val="000000"/>
        </w:rPr>
        <w:t>20</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55D59DD"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0A040A">
        <w:rPr>
          <w:rFonts w:ascii="GHEA Grapalat" w:hAnsi="GHEA Grapalat" w:cs="Arial"/>
          <w:sz w:val="20"/>
          <w:szCs w:val="20"/>
          <w:lang w:val="es-ES"/>
        </w:rPr>
        <w:t>20</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 xml:space="preserve">կնքվելիք պայմանագրի </w:t>
      </w:r>
      <w:proofErr w:type="gramStart"/>
      <w:r w:rsidRPr="006E0A77">
        <w:rPr>
          <w:rFonts w:ascii="GHEA Grapalat" w:hAnsi="GHEA Grapalat" w:cs="Arial"/>
          <w:sz w:val="20"/>
          <w:szCs w:val="20"/>
          <w:lang w:val="es-ES"/>
        </w:rPr>
        <w:t>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proofErr w:type="gramEnd"/>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EF7C0CC" w:rsidR="00D12B9B" w:rsidRPr="0088396D" w:rsidRDefault="000A040A" w:rsidP="006C1E98">
            <w:pPr>
              <w:jc w:val="center"/>
              <w:rPr>
                <w:rFonts w:ascii="GHEA Grapalat" w:hAnsi="GHEA Grapalat"/>
                <w:b/>
                <w:bCs/>
                <w:sz w:val="18"/>
                <w:lang w:val="es-ES"/>
              </w:rPr>
            </w:pPr>
            <w:r w:rsidRPr="000A040A">
              <w:rPr>
                <w:rFonts w:ascii="GHEA Grapalat" w:hAnsi="GHEA Grapalat"/>
                <w:b/>
                <w:bCs/>
                <w:sz w:val="18"/>
                <w:lang w:val="es-ES"/>
              </w:rPr>
              <w:t xml:space="preserve">ՀՀ Արմավիրի մարզի Մեծամոր համայնքի «Փշատավանի միջնակարգ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22798848" w:rsidR="00E60FD6" w:rsidRPr="006E0A77" w:rsidRDefault="002F57A8" w:rsidP="00E60FD6">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sidR="00BC2F35">
        <w:rPr>
          <w:rFonts w:ascii="GHEA Grapalat" w:hAnsi="GHEA Grapalat" w:cs="Sylfaen"/>
          <w:b/>
          <w:color w:val="000000"/>
        </w:rPr>
        <w:t>20</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B29DB45"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BC2F35">
        <w:rPr>
          <w:rStyle w:val="Strong"/>
          <w:rFonts w:ascii="GHEA Grapalat" w:hAnsi="GHEA Grapalat"/>
          <w:b w:val="0"/>
          <w:sz w:val="20"/>
          <w:szCs w:val="20"/>
        </w:rPr>
        <w:t>20</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0DCD04BD"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w:t>
      </w:r>
      <w:r w:rsidR="00BC2F35">
        <w:rPr>
          <w:rStyle w:val="Strong"/>
          <w:rFonts w:ascii="GHEA Grapalat" w:hAnsi="GHEA Grapalat"/>
          <w:b w:val="0"/>
          <w:sz w:val="20"/>
          <w:szCs w:val="20"/>
        </w:rPr>
        <w:t>20</w:t>
      </w:r>
      <w:r w:rsidR="00110791">
        <w:rPr>
          <w:rStyle w:val="Strong"/>
          <w:rFonts w:ascii="GHEA Grapalat" w:hAnsi="GHEA Grapalat"/>
          <w:b w:val="0"/>
          <w:sz w:val="20"/>
          <w:szCs w:val="20"/>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104EAFC9"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w:t>
      </w:r>
      <w:r w:rsidR="00BC2F35">
        <w:rPr>
          <w:rFonts w:ascii="GHEA Grapalat" w:hAnsi="GHEA Grapalat"/>
          <w:color w:val="000000"/>
          <w:sz w:val="20"/>
          <w:szCs w:val="20"/>
        </w:rPr>
        <w:t xml:space="preserve">20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7"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2BF2382B"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BC2F35">
        <w:rPr>
          <w:rStyle w:val="Strong"/>
          <w:rFonts w:ascii="GHEA Grapalat" w:hAnsi="GHEA Grapalat"/>
          <w:b w:val="0"/>
          <w:bCs w:val="0"/>
          <w:sz w:val="20"/>
          <w:szCs w:val="20"/>
        </w:rPr>
        <w:t>20</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21D98DF6" w:rsidR="007A1698" w:rsidRDefault="007A1698" w:rsidP="00D757AF">
      <w:pPr>
        <w:pStyle w:val="BodyTextIndent3"/>
        <w:spacing w:line="240" w:lineRule="auto"/>
        <w:jc w:val="center"/>
        <w:rPr>
          <w:rFonts w:ascii="GHEA Grapalat" w:hAnsi="GHEA Grapalat"/>
          <w:b/>
          <w:lang w:val="es-ES"/>
        </w:rPr>
      </w:pPr>
    </w:p>
    <w:p w14:paraId="3227EC50" w14:textId="40A179A7" w:rsidR="00AA6C91" w:rsidRDefault="00AA6C91" w:rsidP="00D757AF">
      <w:pPr>
        <w:pStyle w:val="BodyTextIndent3"/>
        <w:spacing w:line="240" w:lineRule="auto"/>
        <w:jc w:val="center"/>
        <w:rPr>
          <w:rFonts w:ascii="GHEA Grapalat" w:hAnsi="GHEA Grapalat"/>
          <w:b/>
          <w:lang w:val="es-ES"/>
        </w:rPr>
      </w:pPr>
    </w:p>
    <w:p w14:paraId="0DC4C52D" w14:textId="77777777" w:rsidR="00AA6C91" w:rsidRPr="006E0A77" w:rsidRDefault="00AA6C91"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t>Հավելված 4.2</w:t>
      </w:r>
    </w:p>
    <w:p w14:paraId="1D64C95C" w14:textId="01F380D7" w:rsidR="001F2D0C" w:rsidRPr="006E0A77" w:rsidRDefault="00153FF2" w:rsidP="001F2D0C">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w:t>
      </w:r>
      <w:r w:rsidR="00BC2F35">
        <w:rPr>
          <w:rFonts w:ascii="GHEA Grapalat" w:hAnsi="GHEA Grapalat"/>
          <w:b/>
          <w:lang w:val="es-ES"/>
        </w:rPr>
        <w:t>20</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642FC5BB" w:rsidR="007862B1" w:rsidRPr="002826DB" w:rsidRDefault="007862B1" w:rsidP="007C0B69">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BC2F35">
        <w:rPr>
          <w:rFonts w:ascii="GHEA Grapalat" w:hAnsi="GHEA Grapalat" w:cs="GHEA Grapalat"/>
          <w:sz w:val="20"/>
          <w:szCs w:val="20"/>
          <w:lang w:val="pt-BR"/>
        </w:rPr>
        <w:t>20</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E0A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0A5AC998"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B90741">
        <w:rPr>
          <w:rFonts w:ascii="GHEA Grapalat" w:hAnsi="GHEA Grapalat"/>
          <w:b/>
        </w:rPr>
        <w:t>20</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69CF4FEE"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B90741">
        <w:rPr>
          <w:rStyle w:val="Strong"/>
          <w:rFonts w:ascii="GHEA Grapalat" w:hAnsi="GHEA Grapalat"/>
          <w:b w:val="0"/>
          <w:bCs w:val="0"/>
          <w:sz w:val="20"/>
          <w:szCs w:val="20"/>
        </w:rPr>
        <w:t>20</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66B357D"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6402CB">
        <w:rPr>
          <w:rFonts w:ascii="GHEA Grapalat" w:hAnsi="GHEA Grapalat"/>
          <w:color w:val="000000"/>
          <w:sz w:val="20"/>
          <w:szCs w:val="20"/>
          <w:lang w:val="en-US"/>
        </w:rPr>
        <w:t>20</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FC8CC41"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6402CB">
        <w:rPr>
          <w:rFonts w:ascii="GHEA Grapalat" w:hAnsi="GHEA Grapalat"/>
          <w:color w:val="000000"/>
          <w:sz w:val="20"/>
          <w:szCs w:val="20"/>
        </w:rPr>
        <w:t>20</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2975D3D"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BD60D6">
        <w:rPr>
          <w:rFonts w:ascii="GHEA Grapalat" w:hAnsi="GHEA Grapalat" w:cs="Sylfaen"/>
          <w:b/>
        </w:rPr>
        <w:t>20</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56EC981A"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BD60D6">
        <w:rPr>
          <w:rFonts w:ascii="GHEA Grapalat" w:hAnsi="GHEA Grapalat" w:cs="GHEA Grapalat"/>
          <w:sz w:val="20"/>
          <w:szCs w:val="20"/>
          <w:lang w:val="pt-BR"/>
        </w:rPr>
        <w:t>20</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4C02F35"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6E3116">
        <w:rPr>
          <w:rFonts w:ascii="GHEA Grapalat" w:hAnsi="GHEA Grapalat" w:cs="Arial"/>
          <w:b/>
        </w:rPr>
        <w:t>20</w:t>
      </w:r>
      <w:r w:rsidR="00AD6832">
        <w:rPr>
          <w:rFonts w:ascii="GHEA Grapalat" w:hAnsi="GHEA Grapalat" w:cs="Arial"/>
          <w:b/>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3256C42F"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6E3116">
        <w:rPr>
          <w:rFonts w:ascii="GHEA Grapalat" w:hAnsi="GHEA Grapalat" w:cs="Arial"/>
          <w:sz w:val="20"/>
          <w:szCs w:val="20"/>
        </w:rPr>
        <w:t>20</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D64C00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6E3116">
        <w:rPr>
          <w:rFonts w:ascii="GHEA Grapalat" w:hAnsi="GHEA Grapalat" w:cs="Arial"/>
          <w:sz w:val="20"/>
          <w:szCs w:val="20"/>
        </w:rPr>
        <w:t>20</w:t>
      </w:r>
      <w:r w:rsidR="00AD6832">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4BBE26D5"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6E3116">
        <w:rPr>
          <w:rFonts w:ascii="GHEA Grapalat" w:hAnsi="GHEA Grapalat" w:cs="Arial"/>
          <w:sz w:val="20"/>
          <w:szCs w:val="20"/>
        </w:rPr>
        <w:t>20</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0"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4637D429"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6E2AAC">
        <w:rPr>
          <w:rFonts w:ascii="GHEA Grapalat" w:hAnsi="GHEA Grapalat" w:cs="Sylfaen"/>
          <w:b/>
        </w:rPr>
        <w:t>20</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1536C670" w:rsidR="00FE5228" w:rsidRPr="006E2AAC"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6E2AAC">
        <w:rPr>
          <w:rFonts w:ascii="GHEA Grapalat" w:hAnsi="GHEA Grapalat" w:cs="Sylfaen"/>
          <w:b/>
          <w:sz w:val="20"/>
        </w:rPr>
        <w:t>20</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29308A72"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6E2AAC" w:rsidRPr="006E2AAC">
        <w:rPr>
          <w:rFonts w:ascii="GHEA Grapalat" w:hAnsi="GHEA Grapalat"/>
          <w:b/>
          <w:sz w:val="20"/>
          <w:szCs w:val="20"/>
          <w:lang w:val="af-ZA"/>
        </w:rPr>
        <w:t xml:space="preserve">ՀՀ Արմավիրի մարզի Մեծամոր համայնքի «Փշատավանի միջնակարգ դպրոց» </w:t>
      </w:r>
      <w:r w:rsidR="00203588" w:rsidRPr="00D421E3">
        <w:rPr>
          <w:rFonts w:ascii="GHEA Grapalat" w:hAnsi="GHEA Grapalat"/>
          <w:b/>
          <w:sz w:val="20"/>
          <w:szCs w:val="20"/>
          <w:lang w:val="af-ZA"/>
        </w:rPr>
        <w:t>ՊՈԱԿ-ի</w:t>
      </w:r>
      <w:r w:rsidR="00203588" w:rsidRPr="00203588">
        <w:rPr>
          <w:rFonts w:ascii="GHEA Grapalat" w:hAnsi="GHEA Grapalat"/>
          <w:b/>
          <w:sz w:val="20"/>
          <w:szCs w:val="20"/>
          <w:lang w:val="af-ZA"/>
        </w:rPr>
        <w:t xml:space="preserve"> կառուցման նախագծանախահաշվային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1F57E4DF"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5ECDAEAB"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C40E5D">
        <w:rPr>
          <w:rFonts w:ascii="GHEA Grapalat" w:hAnsi="GHEA Grapalat"/>
          <w:i/>
          <w:sz w:val="20"/>
          <w:szCs w:val="20"/>
        </w:rPr>
        <w:t>20</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2E6047FA" w:rsidR="008B76CD" w:rsidRPr="006E0A77" w:rsidRDefault="00957359" w:rsidP="00C40E5D">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C40E5D">
              <w:rPr>
                <w:rFonts w:ascii="GHEA Grapalat" w:hAnsi="GHEA Grapalat"/>
                <w:sz w:val="18"/>
                <w:szCs w:val="18"/>
              </w:rPr>
              <w:t>14</w:t>
            </w:r>
          </w:p>
        </w:tc>
        <w:tc>
          <w:tcPr>
            <w:tcW w:w="108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3ED9F948" w:rsidR="008B76CD" w:rsidRPr="006A24C0" w:rsidRDefault="00C40E5D" w:rsidP="00382D86">
            <w:pPr>
              <w:jc w:val="center"/>
              <w:rPr>
                <w:rFonts w:ascii="GHEA Grapalat" w:hAnsi="GHEA Grapalat"/>
                <w:sz w:val="18"/>
                <w:szCs w:val="18"/>
              </w:rPr>
            </w:pPr>
            <w:r w:rsidRPr="00C40E5D">
              <w:rPr>
                <w:rFonts w:ascii="GHEA Grapalat" w:hAnsi="GHEA Grapalat"/>
                <w:sz w:val="18"/>
                <w:szCs w:val="18"/>
              </w:rPr>
              <w:t>ՀՀ Արմավիրի մարզ, համայնք Փշատավան 17-րդ փողոց 33 շենք</w:t>
            </w:r>
          </w:p>
        </w:tc>
        <w:tc>
          <w:tcPr>
            <w:tcW w:w="2061" w:type="dxa"/>
            <w:tcBorders>
              <w:bottom w:val="single" w:sz="4" w:space="0" w:color="auto"/>
            </w:tcBorders>
            <w:vAlign w:val="center"/>
          </w:tcPr>
          <w:p w14:paraId="1DC40682" w14:textId="04DF9FCE" w:rsidR="008B76CD" w:rsidRPr="0058036B" w:rsidRDefault="006A5A10" w:rsidP="00BA0600">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0" w:type="auto"/>
        <w:tblInd w:w="108" w:type="dxa"/>
        <w:tblCellMar>
          <w:left w:w="10" w:type="dxa"/>
          <w:right w:w="10" w:type="dxa"/>
        </w:tblCellMar>
        <w:tblLook w:val="04A0" w:firstRow="1" w:lastRow="0" w:firstColumn="1" w:lastColumn="0" w:noHBand="0" w:noVBand="1"/>
      </w:tblPr>
      <w:tblGrid>
        <w:gridCol w:w="543"/>
        <w:gridCol w:w="2672"/>
        <w:gridCol w:w="5672"/>
      </w:tblGrid>
      <w:tr w:rsidR="00EA71B6" w14:paraId="44C00D59"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54D27" w14:textId="5C49B85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D91D5" w14:textId="77777777" w:rsidR="00EA71B6" w:rsidRDefault="00EA71B6" w:rsidP="00800E8F">
            <w:r>
              <w:rPr>
                <w:rFonts w:ascii="GHEA Grapalat" w:eastAsia="GHEA Grapalat" w:hAnsi="GHEA Grapalat" w:cs="GHEA Grapalat"/>
                <w:sz w:val="18"/>
              </w:rPr>
              <w:t>Նախագծման հիմքը</w:t>
            </w:r>
          </w:p>
        </w:tc>
        <w:tc>
          <w:tcPr>
            <w:tcW w:w="56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068DA" w14:textId="77777777" w:rsidR="00EA71B6" w:rsidRDefault="00EA71B6" w:rsidP="00800E8F">
            <w:pPr>
              <w:rPr>
                <w:rFonts w:ascii="GHEA Grapalat" w:eastAsia="GHEA Grapalat" w:hAnsi="GHEA Grapalat" w:cs="GHEA Grapalat"/>
                <w:b/>
                <w:sz w:val="20"/>
              </w:rPr>
            </w:pPr>
          </w:p>
          <w:p w14:paraId="24B3502F" w14:textId="77777777" w:rsidR="00EA71B6" w:rsidRDefault="00EA71B6" w:rsidP="00800E8F">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0E17DE83" w14:textId="77777777" w:rsidR="00EA71B6" w:rsidRDefault="00EA71B6" w:rsidP="00800E8F">
            <w:pPr>
              <w:rPr>
                <w:sz w:val="20"/>
              </w:rPr>
            </w:pPr>
          </w:p>
        </w:tc>
      </w:tr>
      <w:tr w:rsidR="00EA71B6" w14:paraId="5301649C"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CCED4C" w14:textId="1330FF14"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B8278B" w14:textId="77777777" w:rsidR="00EA71B6" w:rsidRDefault="00EA71B6" w:rsidP="00800E8F">
            <w:r>
              <w:rPr>
                <w:rFonts w:ascii="GHEA Grapalat" w:eastAsia="GHEA Grapalat" w:hAnsi="GHEA Grapalat" w:cs="GHEA Grapalat"/>
                <w:sz w:val="18"/>
              </w:rPr>
              <w:t>Պատվիրատու</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1DC69" w14:textId="77777777" w:rsidR="00EA71B6" w:rsidRDefault="00EA71B6" w:rsidP="00800E8F">
            <w:pPr>
              <w:jc w:val="center"/>
            </w:pPr>
            <w:r>
              <w:rPr>
                <w:rFonts w:ascii="GHEA Grapalat" w:eastAsia="GHEA Grapalat" w:hAnsi="GHEA Grapalat" w:cs="GHEA Grapalat"/>
                <w:sz w:val="18"/>
              </w:rPr>
              <w:t>ՀՀ  քաղաքաշինության կոմիտե</w:t>
            </w:r>
          </w:p>
        </w:tc>
      </w:tr>
      <w:tr w:rsidR="00EA71B6" w14:paraId="3714E8A8" w14:textId="77777777" w:rsidTr="00E63916">
        <w:trPr>
          <w:trHeight w:val="1"/>
        </w:trPr>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DA4E9" w14:textId="59B65B36"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2C8298" w14:textId="77777777" w:rsidR="00EA71B6" w:rsidRDefault="00EA71B6" w:rsidP="00800E8F">
            <w:r>
              <w:rPr>
                <w:rFonts w:ascii="GHEA Grapalat" w:eastAsia="GHEA Grapalat" w:hAnsi="GHEA Grapalat" w:cs="GHEA Grapalat"/>
                <w:sz w:val="18"/>
              </w:rPr>
              <w:t>Նախագծման համար հիմք հանդիսացող փաստաթղթեր</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AD61E" w14:textId="77777777" w:rsidR="00EA71B6" w:rsidRDefault="00EA71B6" w:rsidP="00800E8F">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EA71B6" w14:paraId="166C8612"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2E51DE" w14:textId="43D60241"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078D82" w14:textId="77777777" w:rsidR="00EA71B6" w:rsidRDefault="00EA71B6" w:rsidP="00800E8F">
            <w:r>
              <w:rPr>
                <w:rFonts w:ascii="GHEA Grapalat" w:eastAsia="GHEA Grapalat" w:hAnsi="GHEA Grapalat" w:cs="GHEA Grapalat"/>
                <w:sz w:val="18"/>
              </w:rPr>
              <w:t>Նախագծման փուլեր</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CA898" w14:textId="77777777" w:rsidR="00EA71B6" w:rsidRDefault="00EA71B6" w:rsidP="00800E8F">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EA71B6" w14:paraId="3D3989C0"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01284" w14:textId="04215713"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B331B6" w14:textId="77777777" w:rsidR="00EA71B6" w:rsidRDefault="00EA71B6" w:rsidP="00800E8F">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3186F234" w14:textId="77777777" w:rsidR="00EA71B6" w:rsidRDefault="00EA71B6" w:rsidP="00800E8F"/>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067BB3" w14:textId="77777777" w:rsidR="00EA71B6" w:rsidRDefault="00EA71B6" w:rsidP="00800E8F">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 xml:space="preserve">Մեծամոր համայնքի «Փշատավանի միջնակարգ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30112018-04-0052 վկայականում ամրագրված հողամասի սահմաններում։ Մակերեսի չափը՝ 1,31 հա։</w:t>
            </w:r>
          </w:p>
          <w:p w14:paraId="10C44E75" w14:textId="40936001" w:rsidR="00EA71B6" w:rsidRDefault="00EA71B6" w:rsidP="00800E8F">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04.04.2024թ-ին «Սեդրակ Մուրադյան» ԱՁ-ի կողմից տրվել է ՀՀ Արմավիրի մարզ, համայնք </w:t>
            </w:r>
            <w:r>
              <w:rPr>
                <w:rFonts w:ascii="GHEA Grapalat" w:eastAsia="GHEA Grapalat" w:hAnsi="GHEA Grapalat" w:cs="GHEA Grapalat"/>
                <w:sz w:val="18"/>
              </w:rPr>
              <w:t>Փշատավան 17-րդ փողոց 33 շենք</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«Փշատավանի միջնակարգ դպրոց» </w:t>
            </w:r>
            <w:r>
              <w:rPr>
                <w:rFonts w:ascii="GHEA Grapalat" w:eastAsia="GHEA Grapalat" w:hAnsi="GHEA Grapalat" w:cs="GHEA Grapalat"/>
                <w:color w:val="000000"/>
                <w:sz w:val="18"/>
              </w:rPr>
              <w:t xml:space="preserve">ՊՈԱԿ-ի մասնաշենքերի </w:t>
            </w:r>
            <w:bookmarkStart w:id="8" w:name="_GoBack"/>
            <w:bookmarkEnd w:id="8"/>
            <w:r>
              <w:rPr>
                <w:rFonts w:ascii="GHEA Grapalat" w:eastAsia="GHEA Grapalat" w:hAnsi="GHEA Grapalat" w:cs="GHEA Grapalat"/>
                <w:color w:val="000000"/>
                <w:sz w:val="18"/>
              </w:rPr>
              <w:t>տեխնիկական վիճակի վերաբերյալ եզրակացություն։</w:t>
            </w:r>
          </w:p>
          <w:p w14:paraId="56029C78" w14:textId="1C27C209" w:rsidR="00EA71B6" w:rsidRDefault="00EA71B6" w:rsidP="00800E8F">
            <w:r>
              <w:rPr>
                <w:rFonts w:ascii="GHEA Grapalat" w:eastAsia="GHEA Grapalat" w:hAnsi="GHEA Grapalat" w:cs="GHEA Grapalat"/>
                <w:color w:val="000000"/>
                <w:sz w:val="18"/>
              </w:rPr>
              <w:t xml:space="preserve">Տարածքը գտնվում է ՀՀ Արմավիրի մարզ, </w:t>
            </w:r>
            <w:r>
              <w:rPr>
                <w:rFonts w:ascii="GHEA Grapalat" w:eastAsia="GHEA Grapalat" w:hAnsi="GHEA Grapalat" w:cs="GHEA Grapalat"/>
                <w:sz w:val="18"/>
              </w:rPr>
              <w:t>համայնք</w:t>
            </w:r>
            <w:r w:rsidR="00E63916">
              <w:rPr>
                <w:rFonts w:ascii="GHEA Grapalat" w:eastAsia="GHEA Grapalat" w:hAnsi="GHEA Grapalat" w:cs="GHEA Grapalat"/>
                <w:sz w:val="18"/>
              </w:rPr>
              <w:t xml:space="preserve"> </w:t>
            </w:r>
            <w:r>
              <w:rPr>
                <w:rFonts w:ascii="GHEA Grapalat" w:eastAsia="GHEA Grapalat" w:hAnsi="GHEA Grapalat" w:cs="GHEA Grapalat"/>
                <w:sz w:val="18"/>
              </w:rPr>
              <w:t>Փշատավան 17-րդ փողոց 33 շենք</w:t>
            </w:r>
          </w:p>
        </w:tc>
      </w:tr>
      <w:tr w:rsidR="00EA71B6" w14:paraId="69E309E3" w14:textId="77777777" w:rsidTr="00E63916">
        <w:tc>
          <w:tcPr>
            <w:tcW w:w="888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6662A4" w14:textId="77777777" w:rsidR="00EA71B6" w:rsidRDefault="00EA71B6" w:rsidP="00800E8F">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EA71B6" w14:paraId="47E22D6A" w14:textId="77777777" w:rsidTr="00E63916">
        <w:trPr>
          <w:trHeight w:val="1"/>
        </w:trPr>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F4146" w14:textId="7C6DF21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6</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80546" w14:textId="77777777" w:rsidR="00EA71B6" w:rsidRDefault="00EA71B6" w:rsidP="00800E8F">
            <w:pPr>
              <w:jc w:val="both"/>
              <w:rPr>
                <w:rFonts w:ascii="GHEA Grapalat" w:eastAsia="GHEA Grapalat" w:hAnsi="GHEA Grapalat" w:cs="GHEA Grapalat"/>
                <w:sz w:val="20"/>
                <w:shd w:val="clear" w:color="auto" w:fill="FFFFFF"/>
              </w:rPr>
            </w:pPr>
            <w:proofErr w:type="gramStart"/>
            <w:r>
              <w:rPr>
                <w:rFonts w:ascii="GHEA Grapalat" w:eastAsia="GHEA Grapalat" w:hAnsi="GHEA Grapalat" w:cs="GHEA Grapalat"/>
                <w:sz w:val="20"/>
                <w:shd w:val="clear" w:color="auto" w:fill="FFFFFF"/>
              </w:rPr>
              <w:t>Ինժեներագեոդեզիական  հանութագրում</w:t>
            </w:r>
            <w:proofErr w:type="gramEnd"/>
            <w:r>
              <w:rPr>
                <w:rFonts w:ascii="GHEA Grapalat" w:eastAsia="GHEA Grapalat" w:hAnsi="GHEA Grapalat" w:cs="GHEA Grapalat"/>
                <w:sz w:val="20"/>
                <w:shd w:val="clear" w:color="auto" w:fill="FFFFFF"/>
              </w:rPr>
              <w:t>, հողհատկացման հիմքերի ձեռքբերում</w:t>
            </w:r>
          </w:p>
          <w:p w14:paraId="536F4F61" w14:textId="77777777" w:rsidR="00EA71B6" w:rsidRDefault="00EA71B6" w:rsidP="00800E8F">
            <w:pPr>
              <w:rPr>
                <w:sz w:val="20"/>
              </w:rPr>
            </w:pP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452D4D"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28E7E6D9"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638FE0AE" w14:textId="2424FB49"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21AB68DA" w14:textId="77777777" w:rsidR="00EA71B6" w:rsidRDefault="00EA71B6" w:rsidP="00800E8F">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EA71B6" w14:paraId="4A5B0067" w14:textId="77777777" w:rsidTr="00E63916">
        <w:trPr>
          <w:trHeight w:val="1"/>
        </w:trPr>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F51A84" w14:textId="75A047E5"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7</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072015" w14:textId="77777777" w:rsidR="00EA71B6" w:rsidRDefault="00EA71B6" w:rsidP="00800E8F">
            <w:r>
              <w:rPr>
                <w:rFonts w:ascii="GHEA Grapalat" w:eastAsia="GHEA Grapalat" w:hAnsi="GHEA Grapalat" w:cs="GHEA Grapalat"/>
                <w:sz w:val="18"/>
              </w:rPr>
              <w:t>Ինժեներաերկրաբանական և հիդրոերկրաբանական հետազոտություն</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90CC54" w14:textId="39C8E14F"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Pr>
                <w:rFonts w:ascii="GHEA Grapalat" w:eastAsia="GHEA Grapalat" w:hAnsi="GHEA Grapalat" w:cs="GHEA Grapalat"/>
                <w:color w:val="000000"/>
                <w:sz w:val="18"/>
              </w:rPr>
              <w:t>ըստ  հորատահանուկի</w:t>
            </w:r>
            <w:proofErr w:type="gramEnd"/>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6FB97D1"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5CFC1CF1" w14:textId="77777777" w:rsidR="00EA71B6" w:rsidRDefault="00EA71B6" w:rsidP="00800E8F">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4EEF3898" w14:textId="77777777" w:rsidR="00EA71B6" w:rsidRDefault="00EA71B6" w:rsidP="00800E8F">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EA71B6" w14:paraId="50D328B9" w14:textId="77777777" w:rsidTr="00E63916">
        <w:trPr>
          <w:trHeight w:val="1"/>
        </w:trPr>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B3973" w14:textId="20F324F0"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47B5F0" w14:textId="77777777" w:rsidR="00EA71B6" w:rsidRDefault="00EA71B6" w:rsidP="00800E8F">
            <w:r>
              <w:rPr>
                <w:rFonts w:ascii="GHEA Grapalat" w:eastAsia="GHEA Grapalat" w:hAnsi="GHEA Grapalat" w:cs="GHEA Grapalat"/>
                <w:sz w:val="18"/>
              </w:rPr>
              <w:t>Ինժեներական հաղորդակցուղիների ուսումնասիրություն</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1B84C4" w14:textId="538DD95C" w:rsidR="00EA71B6" w:rsidRDefault="00EA71B6" w:rsidP="006763E4">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w:t>
            </w:r>
            <w:r w:rsidR="006763E4">
              <w:rPr>
                <w:rFonts w:ascii="GHEA Grapalat" w:eastAsia="GHEA Grapalat" w:hAnsi="GHEA Grapalat" w:cs="GHEA Grapalat"/>
                <w:color w:val="000000"/>
                <w:sz w:val="18"/>
              </w:rPr>
              <w:t xml:space="preserve">, </w:t>
            </w:r>
            <w:r>
              <w:rPr>
                <w:rFonts w:ascii="GHEA Grapalat" w:eastAsia="GHEA Grapalat" w:hAnsi="GHEA Grapalat" w:cs="GHEA Grapalat"/>
                <w:color w:val="000000"/>
                <w:sz w:val="18"/>
              </w:rPr>
              <w:t>եզրակացությունների ձեռքբերում և հատակագծային լուծումների ընտրության տեխնիկատնտեսական հիմնավորում</w:t>
            </w:r>
          </w:p>
          <w:p w14:paraId="09C11F1C" w14:textId="77777777" w:rsidR="00EA71B6" w:rsidRDefault="00EA71B6" w:rsidP="00800E8F"/>
        </w:tc>
      </w:tr>
      <w:tr w:rsidR="00EA71B6" w14:paraId="51ECC197"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CE19D9" w14:textId="2ADCD1B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26F1A" w14:textId="77777777" w:rsidR="00EA71B6" w:rsidRDefault="00EA71B6" w:rsidP="00800E8F">
            <w:r>
              <w:rPr>
                <w:rFonts w:ascii="GHEA Grapalat" w:eastAsia="GHEA Grapalat" w:hAnsi="GHEA Grapalat" w:cs="GHEA Grapalat"/>
                <w:sz w:val="18"/>
              </w:rPr>
              <w:t>Ոլորտային (շահագրգիռ) մարմինների եզրակացություններ</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2D070C"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10741F98" w14:textId="77777777" w:rsidR="00EA71B6" w:rsidRDefault="00EA71B6" w:rsidP="00800E8F"/>
        </w:tc>
      </w:tr>
      <w:tr w:rsidR="00EA71B6" w14:paraId="6C87CC0C"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CBA09D" w14:textId="1D1AED29"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DD69F2" w14:textId="77777777" w:rsidR="00EA71B6" w:rsidRDefault="00EA71B6" w:rsidP="00800E8F">
            <w:r>
              <w:rPr>
                <w:rFonts w:ascii="GHEA Grapalat" w:eastAsia="GHEA Grapalat" w:hAnsi="GHEA Grapalat" w:cs="GHEA Grapalat"/>
                <w:sz w:val="18"/>
              </w:rPr>
              <w:t>Կառույցի բնութագիրը և նախագծային պահանջներ</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64AA0" w14:textId="77777777" w:rsidR="00EA71B6" w:rsidRDefault="00EA71B6" w:rsidP="00351AAE">
            <w:pPr>
              <w:ind w:left="-110"/>
              <w:rPr>
                <w:rFonts w:ascii="GHEA Grapalat" w:eastAsia="GHEA Grapalat" w:hAnsi="GHEA Grapalat" w:cs="GHEA Grapalat"/>
                <w:sz w:val="18"/>
              </w:rPr>
            </w:pPr>
          </w:p>
          <w:p w14:paraId="5AD9A135" w14:textId="4C59A37B" w:rsidR="00EA71B6" w:rsidRDefault="00EA71B6" w:rsidP="00351AAE">
            <w:pPr>
              <w:numPr>
                <w:ilvl w:val="0"/>
                <w:numId w:val="26"/>
              </w:numPr>
              <w:ind w:left="-110"/>
              <w:rPr>
                <w:rFonts w:ascii="GHEA Grapalat" w:eastAsia="GHEA Grapalat" w:hAnsi="GHEA Grapalat" w:cs="GHEA Grapalat"/>
                <w:sz w:val="18"/>
              </w:rPr>
            </w:pPr>
            <w:r>
              <w:rPr>
                <w:rFonts w:ascii="GHEA Grapalat" w:eastAsia="GHEA Grapalat" w:hAnsi="GHEA Grapalat" w:cs="GHEA Grapalat"/>
                <w:sz w:val="18"/>
              </w:rPr>
              <w:t xml:space="preserve">Նախատեսվում է մշակել «Փշատավանի միջնակարգ դպրոց» ՊՈԱԿ-ի դպրոցի մասնաշենքի նախագիծ՝ </w:t>
            </w:r>
            <w:r w:rsidR="00835EF4">
              <w:rPr>
                <w:rFonts w:ascii="GHEA Grapalat" w:eastAsia="GHEA Grapalat" w:hAnsi="GHEA Grapalat" w:cs="GHEA Grapalat"/>
                <w:sz w:val="18"/>
              </w:rPr>
              <w:t>432</w:t>
            </w:r>
            <w:r>
              <w:rPr>
                <w:rFonts w:ascii="GHEA Grapalat" w:eastAsia="GHEA Grapalat" w:hAnsi="GHEA Grapalat" w:cs="GHEA Grapalat"/>
                <w:sz w:val="18"/>
              </w:rPr>
              <w:t xml:space="preserve"> աշակերտի համար երկաթբետոնե կոնստրուկտիվ լուծումներով, նոր մասնաշենքի կամ մասնաշենքերի նախագծանախահաշվային փաստաթղթեր</w:t>
            </w:r>
          </w:p>
          <w:p w14:paraId="6A0A5A39" w14:textId="77777777" w:rsidR="00EA71B6" w:rsidRDefault="00EA71B6" w:rsidP="00351AAE">
            <w:pPr>
              <w:numPr>
                <w:ilvl w:val="0"/>
                <w:numId w:val="26"/>
              </w:numPr>
              <w:ind w:left="-110"/>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351AAE">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351AAE">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2A343318" w14:textId="77777777" w:rsidR="00EA71B6" w:rsidRDefault="00EA71B6" w:rsidP="00351AAE">
            <w:pPr>
              <w:ind w:left="-110"/>
              <w:rPr>
                <w:rFonts w:ascii="GHEA Grapalat" w:eastAsia="GHEA Grapalat" w:hAnsi="GHEA Grapalat" w:cs="GHEA Grapalat"/>
                <w:sz w:val="18"/>
              </w:rPr>
            </w:pPr>
            <w:r>
              <w:rPr>
                <w:rFonts w:ascii="GHEA Grapalat" w:eastAsia="GHEA Grapalat" w:hAnsi="GHEA Grapalat" w:cs="GHEA Grapalat"/>
                <w:sz w:val="18"/>
              </w:rPr>
              <w:t>Նախատեսել՝</w:t>
            </w:r>
          </w:p>
          <w:p w14:paraId="2F98F942"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1A9F3524"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68C66996" w14:textId="58673805"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w:t>
            </w:r>
            <w:r w:rsidR="00835EF4">
              <w:rPr>
                <w:rFonts w:ascii="GHEA Grapalat" w:eastAsia="GHEA Grapalat" w:hAnsi="GHEA Grapalat" w:cs="GHEA Grapalat"/>
                <w:sz w:val="18"/>
              </w:rPr>
              <w:t xml:space="preserve">, </w:t>
            </w:r>
            <w:r>
              <w:rPr>
                <w:rFonts w:ascii="GHEA Grapalat" w:eastAsia="GHEA Grapalat" w:hAnsi="GHEA Grapalat" w:cs="GHEA Grapalat"/>
                <w:sz w:val="18"/>
              </w:rPr>
              <w:t xml:space="preserve">կոյուղու, ջեռուցման, էլեկրամատակարարման, հողանցման/ համակարգերի կառուցում, դրենաժային համակարգի կառուցում, օդափոխության և օդորակման, </w:t>
            </w:r>
            <w:proofErr w:type="gramStart"/>
            <w:r>
              <w:rPr>
                <w:rFonts w:ascii="GHEA Grapalat" w:eastAsia="GHEA Grapalat" w:hAnsi="GHEA Grapalat" w:cs="GHEA Grapalat"/>
                <w:sz w:val="18"/>
              </w:rPr>
              <w:t>սառնամատակարարման,  տանիքի</w:t>
            </w:r>
            <w:proofErr w:type="gramEnd"/>
            <w:r>
              <w:rPr>
                <w:rFonts w:ascii="GHEA Grapalat" w:eastAsia="GHEA Grapalat" w:hAnsi="GHEA Grapalat" w:cs="GHEA Grapalat"/>
                <w:sz w:val="18"/>
              </w:rPr>
              <w:t xml:space="preserve"> ջրահեռացման, ըստ պահանջի՝ հակահրդեհային </w:t>
            </w:r>
            <w:r>
              <w:rPr>
                <w:rFonts w:ascii="GHEA Grapalat" w:eastAsia="GHEA Grapalat" w:hAnsi="GHEA Grapalat" w:cs="GHEA Grapalat"/>
                <w:sz w:val="18"/>
              </w:rPr>
              <w:lastRenderedPageBreak/>
              <w:t>ազդանշանման, հրդեհաշիջման, ինքնաշխատ հրդեհաշիջման, տեսահսկման, գազամատակարարման կապի, անվտանգության, շենքի արդիական ներքին հարդարում,</w:t>
            </w:r>
          </w:p>
          <w:p w14:paraId="1ECD9296"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4F7D37F8" w14:textId="77777777" w:rsidR="00EA71B6" w:rsidRPr="00351AAE" w:rsidRDefault="00EA71B6" w:rsidP="00351AAE">
            <w:pPr>
              <w:numPr>
                <w:ilvl w:val="0"/>
                <w:numId w:val="27"/>
              </w:numPr>
              <w:ind w:left="-110"/>
              <w:rPr>
                <w:rFonts w:ascii="GHEA Grapalat" w:eastAsia="GHEA Grapalat" w:hAnsi="GHEA Grapalat" w:cs="GHEA Grapalat"/>
                <w:sz w:val="18"/>
              </w:rPr>
            </w:pPr>
            <w:r w:rsidRPr="00351AAE">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11D8F6C5" w14:textId="77777777" w:rsidR="00EA71B6" w:rsidRPr="00351AAE" w:rsidRDefault="00EA71B6" w:rsidP="00351AAE">
            <w:pPr>
              <w:numPr>
                <w:ilvl w:val="0"/>
                <w:numId w:val="27"/>
              </w:numPr>
              <w:ind w:left="-110"/>
              <w:rPr>
                <w:rFonts w:ascii="GHEA Grapalat" w:eastAsia="GHEA Grapalat" w:hAnsi="GHEA Grapalat" w:cs="GHEA Grapalat"/>
                <w:sz w:val="18"/>
              </w:rPr>
            </w:pPr>
            <w:r w:rsidRPr="00351AAE">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4B7F9698"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8C11371"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Pr>
                <w:rFonts w:ascii="GHEA Grapalat" w:eastAsia="GHEA Grapalat" w:hAnsi="GHEA Grapalat" w:cs="GHEA Grapalat"/>
                <w:sz w:val="18"/>
              </w:rPr>
              <w:t>պանելներ)՝</w:t>
            </w:r>
            <w:proofErr w:type="gramEnd"/>
            <w:r>
              <w:rPr>
                <w:rFonts w:ascii="GHEA Grapalat" w:eastAsia="GHEA Grapalat" w:hAnsi="GHEA Grapalat" w:cs="GHEA Grapalat"/>
                <w:sz w:val="18"/>
              </w:rPr>
              <w:t xml:space="preserve"> օբյեկտում տաք ջրամատակարարում և էլեկտրամատակարարում ապահովելու համար</w:t>
            </w:r>
          </w:p>
          <w:p w14:paraId="2213C82B"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BF2E5AC" w14:textId="77777777" w:rsidR="00EA71B6"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061DF55"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25C1B6CB"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38E4757"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45393EB"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lastRenderedPageBreak/>
              <w:t>Մանրամասն կահավորման նախագիծ (կահավորանքի մանրամասն բնութագրերով և մոդելավորմամբ, որը պետք է ներառված լինի նախահաշվում)</w:t>
            </w:r>
          </w:p>
          <w:p w14:paraId="255E8ADF" w14:textId="77777777" w:rsidR="00EA71B6" w:rsidRDefault="00EA71B6" w:rsidP="00351AAE">
            <w:pPr>
              <w:numPr>
                <w:ilvl w:val="0"/>
                <w:numId w:val="27"/>
              </w:numPr>
              <w:spacing w:after="200" w:line="276" w:lineRule="auto"/>
              <w:ind w:left="-11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37024116" w14:textId="77777777" w:rsidR="00EA71B6" w:rsidRPr="00351AAE" w:rsidRDefault="00EA71B6" w:rsidP="00351AAE">
            <w:pPr>
              <w:numPr>
                <w:ilvl w:val="0"/>
                <w:numId w:val="27"/>
              </w:numPr>
              <w:ind w:left="-110"/>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EA71B6" w14:paraId="1FE3D395"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ABC725" w14:textId="3A5A7AE2"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11</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03A7BD" w14:textId="77777777" w:rsidR="00EA71B6" w:rsidRDefault="00EA71B6" w:rsidP="00800E8F">
            <w:r>
              <w:rPr>
                <w:rFonts w:ascii="GHEA Grapalat" w:eastAsia="GHEA Grapalat" w:hAnsi="GHEA Grapalat" w:cs="GHEA Grapalat"/>
                <w:b/>
                <w:sz w:val="18"/>
              </w:rPr>
              <w:t>Նախագծման հիմնավորում և նորմատիվային պահանջներ</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6DA93" w14:textId="77777777" w:rsidR="00EA71B6" w:rsidRDefault="00EA71B6" w:rsidP="00800E8F">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353BF5DF" w14:textId="77777777" w:rsidR="00EA71B6" w:rsidRDefault="00EA71B6" w:rsidP="002E12B3">
            <w:pPr>
              <w:numPr>
                <w:ilvl w:val="0"/>
                <w:numId w:val="2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585435E4"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31A4496A"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06A13C55"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72942DAA"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39A8DA14" w14:textId="77777777" w:rsidR="00EA71B6" w:rsidRDefault="00EA71B6" w:rsidP="002E12B3">
            <w:pPr>
              <w:numPr>
                <w:ilvl w:val="0"/>
                <w:numId w:val="2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w:t>
            </w:r>
            <w:proofErr w:type="gramStart"/>
            <w:r>
              <w:rPr>
                <w:rFonts w:ascii="GHEA Grapalat" w:eastAsia="GHEA Grapalat" w:hAnsi="GHEA Grapalat" w:cs="GHEA Grapalat"/>
                <w:b/>
                <w:sz w:val="18"/>
              </w:rPr>
              <w:t>ի</w:t>
            </w:r>
            <w:r>
              <w:rPr>
                <w:rFonts w:ascii="GHEA Grapalat" w:eastAsia="GHEA Grapalat" w:hAnsi="GHEA Grapalat" w:cs="GHEA Grapalat"/>
                <w:sz w:val="18"/>
              </w:rPr>
              <w:t xml:space="preserve">  «</w:t>
            </w:r>
            <w:proofErr w:type="gramEnd"/>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1DC30CE8" w14:textId="77777777" w:rsidR="00EA71B6" w:rsidRDefault="00EA71B6" w:rsidP="002E12B3">
            <w:pPr>
              <w:numPr>
                <w:ilvl w:val="0"/>
                <w:numId w:val="2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w:t>
            </w:r>
            <w:proofErr w:type="gramStart"/>
            <w:r>
              <w:rPr>
                <w:rFonts w:ascii="GHEA Grapalat" w:eastAsia="GHEA Grapalat" w:hAnsi="GHEA Grapalat" w:cs="GHEA Grapalat"/>
                <w:b/>
                <w:sz w:val="18"/>
                <w:shd w:val="clear" w:color="auto" w:fill="FFFFFF"/>
              </w:rPr>
              <w:t>ի</w:t>
            </w:r>
            <w:r>
              <w:rPr>
                <w:rFonts w:ascii="GHEA Grapalat" w:eastAsia="GHEA Grapalat" w:hAnsi="GHEA Grapalat" w:cs="GHEA Grapalat"/>
                <w:sz w:val="18"/>
                <w:shd w:val="clear" w:color="auto" w:fill="FFFFFF"/>
              </w:rPr>
              <w:t xml:space="preserve">  «</w:t>
            </w:r>
            <w:proofErr w:type="gramEnd"/>
            <w:r>
              <w:rPr>
                <w:rFonts w:ascii="GHEA Grapalat" w:eastAsia="GHEA Grapalat" w:hAnsi="GHEA Grapalat" w:cs="GHEA Grapalat"/>
                <w:sz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5ED2D960" w14:textId="77777777" w:rsidR="00EA71B6" w:rsidRDefault="00EA71B6" w:rsidP="002E12B3">
            <w:pPr>
              <w:numPr>
                <w:ilvl w:val="0"/>
                <w:numId w:val="2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 xml:space="preserve">ՀՀ քաղաքաշինության կոմիտեի </w:t>
            </w:r>
            <w:proofErr w:type="gramStart"/>
            <w:r>
              <w:rPr>
                <w:rFonts w:ascii="GHEA Grapalat" w:eastAsia="GHEA Grapalat" w:hAnsi="GHEA Grapalat" w:cs="GHEA Grapalat"/>
                <w:b/>
                <w:color w:val="000000"/>
                <w:sz w:val="18"/>
                <w:shd w:val="clear" w:color="auto" w:fill="FFFFFF"/>
              </w:rPr>
              <w:t>նախագահի  պարտականությունները</w:t>
            </w:r>
            <w:proofErr w:type="gramEnd"/>
            <w:r>
              <w:rPr>
                <w:rFonts w:ascii="GHEA Grapalat" w:eastAsia="GHEA Grapalat" w:hAnsi="GHEA Grapalat" w:cs="GHEA Grapalat"/>
                <w:b/>
                <w:color w:val="000000"/>
                <w:sz w:val="18"/>
                <w:shd w:val="clear" w:color="auto" w:fill="FFFFFF"/>
              </w:rPr>
              <w:t xml:space="preserve">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59EA2173" w14:textId="77777777" w:rsidR="00EA71B6" w:rsidRDefault="00EA71B6" w:rsidP="002E12B3">
            <w:pPr>
              <w:numPr>
                <w:ilvl w:val="0"/>
                <w:numId w:val="2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06120FFF"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Pr>
                <w:rFonts w:ascii="GHEA Grapalat" w:eastAsia="GHEA Grapalat" w:hAnsi="GHEA Grapalat" w:cs="GHEA Grapalat"/>
                <w:sz w:val="18"/>
                <w:shd w:val="clear" w:color="auto" w:fill="FFFFFF"/>
              </w:rPr>
              <w:t>թվականի  հոկտեմբերի</w:t>
            </w:r>
            <w:proofErr w:type="gramEnd"/>
            <w:r>
              <w:rPr>
                <w:rFonts w:ascii="GHEA Grapalat" w:eastAsia="GHEA Grapalat" w:hAnsi="GHEA Grapalat" w:cs="GHEA Grapalat"/>
                <w:sz w:val="18"/>
                <w:shd w:val="clear" w:color="auto" w:fill="FFFFFF"/>
              </w:rPr>
              <w:t xml:space="preserve">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7DFC6D98"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580556C1"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5FDE11BD"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655B6184" w14:textId="77777777" w:rsidR="00EA71B6" w:rsidRDefault="00EA71B6" w:rsidP="002E12B3">
            <w:pPr>
              <w:numPr>
                <w:ilvl w:val="0"/>
                <w:numId w:val="2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ՀՀ քաղաքաշինության կոմիտեի </w:t>
            </w:r>
            <w:proofErr w:type="gramStart"/>
            <w:r>
              <w:rPr>
                <w:rFonts w:ascii="GHEA Grapalat" w:eastAsia="GHEA Grapalat" w:hAnsi="GHEA Grapalat" w:cs="GHEA Grapalat"/>
                <w:b/>
                <w:sz w:val="18"/>
                <w:shd w:val="clear" w:color="auto" w:fill="FFFFFF"/>
              </w:rPr>
              <w:t>նախագահի  պարտականությունները</w:t>
            </w:r>
            <w:proofErr w:type="gramEnd"/>
            <w:r>
              <w:rPr>
                <w:rFonts w:ascii="GHEA Grapalat" w:eastAsia="GHEA Grapalat" w:hAnsi="GHEA Grapalat" w:cs="GHEA Grapalat"/>
                <w:b/>
                <w:sz w:val="18"/>
                <w:shd w:val="clear" w:color="auto" w:fill="FFFFFF"/>
              </w:rPr>
              <w:t xml:space="preserve">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w:t>
            </w:r>
            <w:proofErr w:type="gramStart"/>
            <w:r>
              <w:rPr>
                <w:rFonts w:ascii="GHEA Grapalat" w:eastAsia="GHEA Grapalat" w:hAnsi="GHEA Grapalat" w:cs="GHEA Grapalat"/>
                <w:color w:val="000000"/>
                <w:sz w:val="18"/>
                <w:shd w:val="clear" w:color="auto" w:fill="FFFFFF"/>
              </w:rPr>
              <w:t xml:space="preserve">նորմերը </w:t>
            </w:r>
            <w:r>
              <w:rPr>
                <w:rFonts w:ascii="GHEA Grapalat" w:eastAsia="GHEA Grapalat" w:hAnsi="GHEA Grapalat" w:cs="GHEA Grapalat"/>
                <w:sz w:val="18"/>
                <w:shd w:val="clear" w:color="auto" w:fill="FFFFFF"/>
              </w:rPr>
              <w:t xml:space="preserve"> հաստատելու</w:t>
            </w:r>
            <w:proofErr w:type="gramEnd"/>
            <w:r>
              <w:rPr>
                <w:rFonts w:ascii="GHEA Grapalat" w:eastAsia="GHEA Grapalat" w:hAnsi="GHEA Grapalat" w:cs="GHEA Grapalat"/>
                <w:sz w:val="18"/>
                <w:shd w:val="clear" w:color="auto" w:fill="FFFFFF"/>
              </w:rPr>
              <w:t xml:space="preserve">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7DB8E755" w14:textId="77777777" w:rsidR="00EA71B6" w:rsidRDefault="00EA71B6" w:rsidP="002E12B3">
            <w:pPr>
              <w:numPr>
                <w:ilvl w:val="0"/>
                <w:numId w:val="2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398F94AD" w14:textId="77777777" w:rsidR="00EA71B6" w:rsidRDefault="00EA71B6" w:rsidP="002E12B3">
            <w:pPr>
              <w:numPr>
                <w:ilvl w:val="0"/>
                <w:numId w:val="2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544780CC" w14:textId="77777777" w:rsidR="00EA71B6" w:rsidRDefault="00EA71B6" w:rsidP="002E12B3">
            <w:pPr>
              <w:numPr>
                <w:ilvl w:val="0"/>
                <w:numId w:val="2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5624E4AE" w14:textId="77777777" w:rsidR="00EA71B6" w:rsidRDefault="00EA71B6" w:rsidP="002E12B3">
            <w:pPr>
              <w:numPr>
                <w:ilvl w:val="0"/>
                <w:numId w:val="2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lastRenderedPageBreak/>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6065C77E" w14:textId="77777777" w:rsidR="00EA71B6" w:rsidRDefault="00EA71B6" w:rsidP="002E12B3">
            <w:pPr>
              <w:numPr>
                <w:ilvl w:val="0"/>
                <w:numId w:val="2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3BA31646" w14:textId="77777777" w:rsidR="00EA71B6" w:rsidRDefault="00EA71B6" w:rsidP="002E12B3">
            <w:pPr>
              <w:numPr>
                <w:ilvl w:val="0"/>
                <w:numId w:val="2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7A9A4BAD" w14:textId="77777777" w:rsidR="00EA71B6" w:rsidRDefault="00EA71B6" w:rsidP="002E12B3">
            <w:pPr>
              <w:numPr>
                <w:ilvl w:val="0"/>
                <w:numId w:val="2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C561A4C" w14:textId="77777777" w:rsidR="00EA71B6" w:rsidRDefault="00EA71B6" w:rsidP="002E12B3">
            <w:pPr>
              <w:numPr>
                <w:ilvl w:val="0"/>
                <w:numId w:val="2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5E3B7F31" w14:textId="77777777" w:rsidR="00EA71B6" w:rsidRDefault="00EA71B6" w:rsidP="00800E8F">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Pr>
                <w:rFonts w:ascii="GHEA Grapalat" w:eastAsia="GHEA Grapalat" w:hAnsi="GHEA Grapalat" w:cs="GHEA Grapalat"/>
                <w:sz w:val="18"/>
              </w:rPr>
              <w:t xml:space="preserve">»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w:t>
            </w:r>
            <w:proofErr w:type="gramEnd"/>
            <w:r>
              <w:rPr>
                <w:rFonts w:ascii="GHEA Grapalat" w:eastAsia="GHEA Grapalat" w:hAnsi="GHEA Grapalat" w:cs="GHEA Grapalat"/>
                <w:sz w:val="18"/>
              </w:rPr>
              <w:t xml:space="preserve">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2B8B73BD" w14:textId="77777777" w:rsidR="00EA71B6" w:rsidRDefault="00EA71B6" w:rsidP="00800E8F">
            <w:pPr>
              <w:jc w:val="both"/>
            </w:pPr>
            <w:r>
              <w:rPr>
                <w:rFonts w:ascii="GHEA Grapalat" w:eastAsia="GHEA Grapalat" w:hAnsi="GHEA Grapalat" w:cs="GHEA Grapalat"/>
                <w:sz w:val="18"/>
              </w:rPr>
              <w:t>և այլն (պարտադիր այլ նորմատիվա-տեխնիկական փաստաթղթեր)</w:t>
            </w:r>
          </w:p>
        </w:tc>
      </w:tr>
      <w:tr w:rsidR="00EA71B6" w14:paraId="31FB6708"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8BE45" w14:textId="67B8BBB8"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12</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E806F3" w14:textId="77777777" w:rsidR="00EA71B6" w:rsidRDefault="00EA71B6" w:rsidP="00800E8F">
            <w:r>
              <w:rPr>
                <w:rFonts w:ascii="GHEA Grapalat" w:eastAsia="GHEA Grapalat" w:hAnsi="GHEA Grapalat" w:cs="GHEA Grapalat"/>
                <w:b/>
                <w:sz w:val="18"/>
              </w:rPr>
              <w:t>Նախագծման փուլերը</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5F86B9"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08C04E03"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547D84A8"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w:t>
            </w:r>
            <w:proofErr w:type="gramStart"/>
            <w:r>
              <w:rPr>
                <w:rFonts w:ascii="GHEA Grapalat" w:eastAsia="GHEA Grapalat" w:hAnsi="GHEA Grapalat" w:cs="GHEA Grapalat"/>
                <w:sz w:val="18"/>
              </w:rPr>
              <w:t>հետազննությամբ)։</w:t>
            </w:r>
            <w:proofErr w:type="gramEnd"/>
            <w:r>
              <w:rPr>
                <w:rFonts w:ascii="GHEA Grapalat" w:eastAsia="GHEA Grapalat" w:hAnsi="GHEA Grapalat" w:cs="GHEA Grapalat"/>
                <w:sz w:val="18"/>
              </w:rPr>
              <w:t xml:space="preserve"> </w:t>
            </w:r>
          </w:p>
          <w:p w14:paraId="6E570A61" w14:textId="77777777" w:rsidR="00EA71B6" w:rsidRDefault="00EA71B6" w:rsidP="00800E8F">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1C3613EA" w14:textId="77777777" w:rsidR="00EA71B6" w:rsidRDefault="00EA71B6" w:rsidP="00800E8F">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61A6C867" w14:textId="77777777" w:rsidR="00EA71B6" w:rsidRDefault="00EA71B6" w:rsidP="00800E8F">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566313CC" w14:textId="77777777" w:rsidR="00EA71B6" w:rsidRDefault="00EA71B6" w:rsidP="00800E8F">
            <w:pPr>
              <w:spacing w:line="276" w:lineRule="auto"/>
              <w:ind w:left="76"/>
            </w:pPr>
            <w:r>
              <w:rPr>
                <w:rFonts w:ascii="GHEA Grapalat" w:eastAsia="GHEA Grapalat" w:hAnsi="GHEA Grapalat" w:cs="GHEA Grapalat"/>
                <w:sz w:val="18"/>
              </w:rPr>
              <w:t>Փուլ 2 - «Աշխատանքային Նախագիծ»</w:t>
            </w:r>
          </w:p>
        </w:tc>
      </w:tr>
      <w:tr w:rsidR="00EA71B6" w14:paraId="132A3EE6"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AC634B" w14:textId="5402EBB0"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13</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9EF5E" w14:textId="77777777" w:rsidR="00EA71B6" w:rsidRPr="00351AAE" w:rsidRDefault="00EA71B6" w:rsidP="00351AAE">
            <w:pPr>
              <w:jc w:val="center"/>
              <w:rPr>
                <w:sz w:val="18"/>
                <w:szCs w:val="18"/>
              </w:rPr>
            </w:pPr>
            <w:r w:rsidRPr="00351AAE">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0A8B0" w14:textId="77777777" w:rsidR="00EA71B6" w:rsidRDefault="00EA71B6" w:rsidP="00800E8F">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 xml:space="preserve">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w:t>
            </w:r>
            <w:r>
              <w:rPr>
                <w:rFonts w:ascii="GHEA Grapalat" w:eastAsia="GHEA Grapalat" w:hAnsi="GHEA Grapalat" w:cs="GHEA Grapalat"/>
                <w:b/>
                <w:sz w:val="18"/>
              </w:rPr>
              <w:lastRenderedPageBreak/>
              <w:t>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1D2442FA" w14:textId="77777777" w:rsidR="00EA71B6" w:rsidRDefault="00EA71B6" w:rsidP="00800E8F">
            <w:pPr>
              <w:jc w:val="both"/>
            </w:pPr>
          </w:p>
        </w:tc>
      </w:tr>
      <w:tr w:rsidR="00EA71B6" w14:paraId="1D18C17E"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BBBB5F" w14:textId="164BEB95"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14</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FFFBA" w14:textId="77777777" w:rsidR="00EA71B6" w:rsidRPr="00351AAE" w:rsidRDefault="00EA71B6" w:rsidP="00351AAE">
            <w:pPr>
              <w:jc w:val="center"/>
              <w:rPr>
                <w:sz w:val="18"/>
              </w:rPr>
            </w:pPr>
            <w:r w:rsidRPr="00351AAE">
              <w:rPr>
                <w:rFonts w:ascii="GHEA Grapalat" w:eastAsia="GHEA Grapalat" w:hAnsi="GHEA Grapalat" w:cs="GHEA Grapalat"/>
                <w:b/>
                <w:sz w:val="18"/>
              </w:rPr>
              <w:t>Փուլ 1- «Նախնական նախագիծ» (նախագիծ)</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D28911" w14:textId="77777777" w:rsidR="00EA71B6" w:rsidRDefault="00EA71B6" w:rsidP="00800E8F">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3AE12CD0" w14:textId="77777777" w:rsidR="00EA71B6" w:rsidRDefault="00EA71B6" w:rsidP="00800E8F">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B810705" w14:textId="77777777" w:rsidR="00EA71B6" w:rsidRDefault="00EA71B6" w:rsidP="002E12B3">
            <w:pPr>
              <w:numPr>
                <w:ilvl w:val="0"/>
                <w:numId w:val="3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w:t>
            </w:r>
            <w:proofErr w:type="gramStart"/>
            <w:r>
              <w:rPr>
                <w:rFonts w:ascii="GHEA Grapalat" w:eastAsia="GHEA Grapalat" w:hAnsi="GHEA Grapalat" w:cs="GHEA Grapalat"/>
                <w:color w:val="000000"/>
                <w:sz w:val="18"/>
                <w:shd w:val="clear" w:color="auto" w:fill="FFFFFF"/>
              </w:rPr>
              <w:t>գլխավոր  հատակագիծ</w:t>
            </w:r>
            <w:proofErr w:type="gramEnd"/>
            <w:r>
              <w:rPr>
                <w:rFonts w:ascii="GHEA Grapalat" w:eastAsia="GHEA Grapalat" w:hAnsi="GHEA Grapalat" w:cs="GHEA Grapalat"/>
                <w:color w:val="000000"/>
                <w:sz w:val="18"/>
                <w:shd w:val="clear" w:color="auto" w:fill="FFFFFF"/>
              </w:rPr>
              <w:t xml:space="preserve">) </w:t>
            </w:r>
          </w:p>
          <w:p w14:paraId="4FF73464" w14:textId="77777777" w:rsidR="00EA71B6" w:rsidRDefault="00EA71B6" w:rsidP="002E12B3">
            <w:pPr>
              <w:numPr>
                <w:ilvl w:val="0"/>
                <w:numId w:val="3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9A1B79E" w14:textId="77777777" w:rsidR="00EA71B6" w:rsidRDefault="00EA71B6" w:rsidP="00800E8F">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2C0E19B1" w14:textId="77777777" w:rsidR="00EA71B6" w:rsidRDefault="00EA71B6" w:rsidP="002E12B3">
            <w:pPr>
              <w:numPr>
                <w:ilvl w:val="0"/>
                <w:numId w:val="33"/>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33FC675B" w14:textId="77777777" w:rsidR="00EA71B6" w:rsidRDefault="00EA71B6" w:rsidP="002E12B3">
            <w:pPr>
              <w:numPr>
                <w:ilvl w:val="0"/>
                <w:numId w:val="33"/>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515CF8B"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60C7FE41"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73720011"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77798110"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0B592A71" w14:textId="77777777" w:rsidR="00EA71B6" w:rsidRDefault="00EA71B6" w:rsidP="002E12B3">
            <w:pPr>
              <w:numPr>
                <w:ilvl w:val="0"/>
                <w:numId w:val="34"/>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76BDEC9E" w14:textId="77777777" w:rsidR="00EA71B6" w:rsidRDefault="00EA71B6" w:rsidP="002E12B3">
            <w:pPr>
              <w:numPr>
                <w:ilvl w:val="0"/>
                <w:numId w:val="34"/>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F2B52BF" w14:textId="77777777" w:rsidR="00EA71B6" w:rsidRDefault="00EA71B6" w:rsidP="002E12B3">
            <w:pPr>
              <w:numPr>
                <w:ilvl w:val="0"/>
                <w:numId w:val="34"/>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C125236" w14:textId="77777777" w:rsidR="00EA71B6" w:rsidRDefault="00EA71B6" w:rsidP="002E12B3">
            <w:pPr>
              <w:numPr>
                <w:ilvl w:val="0"/>
                <w:numId w:val="34"/>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15E8BFF4" w14:textId="77777777" w:rsidR="00EA71B6" w:rsidRDefault="00EA71B6" w:rsidP="00800E8F"/>
        </w:tc>
      </w:tr>
      <w:tr w:rsidR="00EA71B6" w14:paraId="1A1DCD9A"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3CE0C" w14:textId="472E0DF0"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15</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C482F1" w14:textId="4CD97F89" w:rsidR="00EA71B6" w:rsidRDefault="00EA71B6" w:rsidP="00351AAE">
            <w:pPr>
              <w:spacing w:line="276" w:lineRule="auto"/>
              <w:jc w:val="center"/>
              <w:rPr>
                <w:rFonts w:ascii="GHEA Grapalat" w:eastAsia="GHEA Grapalat" w:hAnsi="GHEA Grapalat" w:cs="GHEA Grapalat"/>
                <w:b/>
                <w:sz w:val="20"/>
              </w:rPr>
            </w:pPr>
            <w:r>
              <w:rPr>
                <w:rFonts w:ascii="GHEA Grapalat" w:eastAsia="GHEA Grapalat" w:hAnsi="GHEA Grapalat" w:cs="GHEA Grapalat"/>
                <w:b/>
                <w:sz w:val="20"/>
              </w:rPr>
              <w:t>Փուլ 2 - «Աշխատանքային նախագիծ»</w:t>
            </w:r>
          </w:p>
          <w:p w14:paraId="58E0368F" w14:textId="77777777" w:rsidR="00EA71B6" w:rsidRDefault="00EA71B6" w:rsidP="00351AAE">
            <w:pPr>
              <w:jc w:val="center"/>
              <w:rPr>
                <w:sz w:val="20"/>
              </w:rPr>
            </w:pP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99F214" w14:textId="77777777" w:rsidR="00EA71B6" w:rsidRDefault="00EA71B6" w:rsidP="00800E8F">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28E8B2D9" w14:textId="77777777" w:rsidR="00EA71B6" w:rsidRDefault="00EA71B6" w:rsidP="002E12B3">
            <w:pPr>
              <w:numPr>
                <w:ilvl w:val="0"/>
                <w:numId w:val="36"/>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221F08C"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6B15E9CC"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42B72721"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0764FCAD"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83E2A9A"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3F520CD" w14:textId="77777777" w:rsidR="00EA71B6" w:rsidRDefault="00EA71B6" w:rsidP="002E12B3">
            <w:pPr>
              <w:numPr>
                <w:ilvl w:val="0"/>
                <w:numId w:val="36"/>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3DF81D8F"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Գլխավոր </w:t>
            </w:r>
            <w:proofErr w:type="gramStart"/>
            <w:r>
              <w:rPr>
                <w:rFonts w:ascii="GHEA Grapalat" w:eastAsia="GHEA Grapalat" w:hAnsi="GHEA Grapalat" w:cs="GHEA Grapalat"/>
                <w:b/>
                <w:color w:val="000000"/>
                <w:sz w:val="18"/>
                <w:shd w:val="clear" w:color="auto" w:fill="FFFFFF"/>
              </w:rPr>
              <w:t>հատակագծի  կազմակերպում</w:t>
            </w:r>
            <w:proofErr w:type="gramEnd"/>
          </w:p>
          <w:p w14:paraId="7292BC8E" w14:textId="77777777" w:rsidR="00EA71B6" w:rsidRDefault="00EA71B6" w:rsidP="002E12B3">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025889FA" w14:textId="77777777" w:rsidR="00EA71B6" w:rsidRDefault="00EA71B6" w:rsidP="002E12B3">
            <w:pPr>
              <w:numPr>
                <w:ilvl w:val="0"/>
                <w:numId w:val="36"/>
              </w:numPr>
              <w:ind w:left="886" w:hanging="360"/>
              <w:rPr>
                <w:rFonts w:ascii="GHEA Grapalat" w:eastAsia="GHEA Grapalat" w:hAnsi="GHEA Grapalat" w:cs="GHEA Grapalat"/>
                <w:b/>
                <w:sz w:val="18"/>
              </w:rPr>
            </w:pPr>
            <w:r>
              <w:rPr>
                <w:rFonts w:ascii="GHEA Grapalat" w:eastAsia="GHEA Grapalat" w:hAnsi="GHEA Grapalat" w:cs="GHEA Grapalat"/>
                <w:sz w:val="18"/>
              </w:rPr>
              <w:t xml:space="preserve">Ծավալահատակագծային լուծումներ, ճակատներ, կտրվածքներ, առաստաղների արտացոլված հատակագծեր, մասնագրեր և մանրամասն </w:t>
            </w:r>
            <w:r>
              <w:rPr>
                <w:rFonts w:ascii="GHEA Grapalat" w:eastAsia="GHEA Grapalat" w:hAnsi="GHEA Grapalat" w:cs="GHEA Grapalat"/>
                <w:sz w:val="18"/>
              </w:rPr>
              <w:lastRenderedPageBreak/>
              <w:t>հանգույցներ /այդ թվում շենքերի կահավորման հատակագիծ/</w:t>
            </w:r>
          </w:p>
          <w:p w14:paraId="19B1EF00" w14:textId="77777777" w:rsidR="00EA71B6" w:rsidRDefault="00EA71B6" w:rsidP="002E12B3">
            <w:pPr>
              <w:numPr>
                <w:ilvl w:val="0"/>
                <w:numId w:val="36"/>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A2A88CD" w14:textId="77777777" w:rsidR="00EA71B6" w:rsidRDefault="00EA71B6" w:rsidP="002E12B3">
            <w:pPr>
              <w:numPr>
                <w:ilvl w:val="0"/>
                <w:numId w:val="36"/>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2CCEFAFD" w14:textId="77777777" w:rsidR="00EA71B6" w:rsidRDefault="00EA71B6" w:rsidP="002E12B3">
            <w:pPr>
              <w:numPr>
                <w:ilvl w:val="0"/>
                <w:numId w:val="36"/>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1B7F7F93" w14:textId="77777777" w:rsidR="00EA71B6" w:rsidRDefault="00EA71B6" w:rsidP="002E12B3">
            <w:pPr>
              <w:numPr>
                <w:ilvl w:val="0"/>
                <w:numId w:val="36"/>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054DDEB5" w14:textId="77777777" w:rsidR="00EA71B6" w:rsidRDefault="00EA71B6" w:rsidP="002E12B3">
            <w:pPr>
              <w:numPr>
                <w:ilvl w:val="0"/>
                <w:numId w:val="36"/>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176570FE" w14:textId="77777777" w:rsidR="00EA71B6" w:rsidRDefault="00EA71B6" w:rsidP="002E12B3">
            <w:pPr>
              <w:numPr>
                <w:ilvl w:val="0"/>
                <w:numId w:val="36"/>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29AC6C55" w14:textId="77777777" w:rsidR="00EA71B6" w:rsidRDefault="00EA71B6" w:rsidP="00800E8F">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6C4CB39" w14:textId="77777777" w:rsidR="00EA71B6" w:rsidRDefault="00EA71B6" w:rsidP="00800E8F">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56B53B72" w14:textId="77777777" w:rsidR="00EA71B6" w:rsidRDefault="00EA71B6" w:rsidP="002E12B3">
            <w:pPr>
              <w:numPr>
                <w:ilvl w:val="0"/>
                <w:numId w:val="37"/>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01B67A48" w14:textId="77777777" w:rsidR="00EA71B6" w:rsidRDefault="00EA71B6" w:rsidP="00800E8F">
            <w:pPr>
              <w:tabs>
                <w:tab w:val="left" w:pos="740"/>
              </w:tabs>
              <w:ind w:left="457"/>
              <w:rPr>
                <w:rFonts w:ascii="GHEA Grapalat" w:eastAsia="GHEA Grapalat" w:hAnsi="GHEA Grapalat" w:cs="GHEA Grapalat"/>
                <w:b/>
                <w:color w:val="000000"/>
                <w:sz w:val="20"/>
                <w:shd w:val="clear" w:color="auto" w:fill="FFFFFF"/>
              </w:rPr>
            </w:pPr>
          </w:p>
          <w:p w14:paraId="507DC4EB" w14:textId="77777777" w:rsidR="00EA71B6" w:rsidRDefault="00EA71B6" w:rsidP="002E12B3">
            <w:pPr>
              <w:numPr>
                <w:ilvl w:val="0"/>
                <w:numId w:val="38"/>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03F83E06" w14:textId="77777777" w:rsidR="00EA71B6" w:rsidRDefault="00EA71B6" w:rsidP="00800E8F">
            <w:pPr>
              <w:tabs>
                <w:tab w:val="left" w:pos="740"/>
              </w:tabs>
              <w:ind w:left="794"/>
              <w:rPr>
                <w:rFonts w:ascii="GHEA Grapalat" w:eastAsia="GHEA Grapalat" w:hAnsi="GHEA Grapalat" w:cs="GHEA Grapalat"/>
                <w:b/>
                <w:color w:val="000000"/>
                <w:sz w:val="18"/>
                <w:shd w:val="clear" w:color="auto" w:fill="FFFFFF"/>
              </w:rPr>
            </w:pPr>
          </w:p>
          <w:p w14:paraId="65701DB5" w14:textId="77777777" w:rsidR="00EA71B6" w:rsidRDefault="00EA71B6" w:rsidP="002E12B3">
            <w:pPr>
              <w:numPr>
                <w:ilvl w:val="0"/>
                <w:numId w:val="39"/>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19308511" w14:textId="77777777" w:rsidR="00EA71B6" w:rsidRDefault="00EA71B6" w:rsidP="00800E8F">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56DAE9F" w14:textId="77777777" w:rsidR="00EA71B6" w:rsidRDefault="00EA71B6" w:rsidP="002E12B3">
            <w:pPr>
              <w:numPr>
                <w:ilvl w:val="0"/>
                <w:numId w:val="40"/>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 xml:space="preserve">(միավոր </w:t>
            </w:r>
            <w:proofErr w:type="gramStart"/>
            <w:r>
              <w:rPr>
                <w:rFonts w:ascii="GHEA Grapalat" w:eastAsia="GHEA Grapalat" w:hAnsi="GHEA Grapalat" w:cs="GHEA Grapalat"/>
                <w:color w:val="000000"/>
                <w:sz w:val="18"/>
                <w:shd w:val="clear" w:color="auto" w:fill="FFFFFF"/>
              </w:rPr>
              <w:t>գներով)  /</w:t>
            </w:r>
            <w:proofErr w:type="gramEnd"/>
            <w:r>
              <w:rPr>
                <w:rFonts w:ascii="GHEA Grapalat" w:eastAsia="GHEA Grapalat" w:hAnsi="GHEA Grapalat" w:cs="GHEA Grapalat"/>
                <w:color w:val="000000"/>
                <w:sz w:val="18"/>
                <w:shd w:val="clear" w:color="auto" w:fill="FFFFFF"/>
              </w:rPr>
              <w:t xml:space="preserve"> երկլեզու՝ հայերեն-ռուսերեն տարբերակները առանձնացված/</w:t>
            </w:r>
          </w:p>
          <w:p w14:paraId="0BD0F49D" w14:textId="77777777" w:rsidR="00EA71B6" w:rsidRDefault="00EA71B6" w:rsidP="002E12B3">
            <w:pPr>
              <w:numPr>
                <w:ilvl w:val="0"/>
                <w:numId w:val="40"/>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6A44DF68" w14:textId="77777777" w:rsidR="00EA71B6" w:rsidRDefault="00EA71B6" w:rsidP="002E12B3">
            <w:pPr>
              <w:numPr>
                <w:ilvl w:val="0"/>
                <w:numId w:val="40"/>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6F3B97B5" w14:textId="77777777" w:rsidR="00EA71B6" w:rsidRDefault="00EA71B6" w:rsidP="002E12B3">
            <w:pPr>
              <w:numPr>
                <w:ilvl w:val="0"/>
                <w:numId w:val="40"/>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5C37EF6A" w14:textId="77777777" w:rsidR="00EA71B6" w:rsidRDefault="00EA71B6" w:rsidP="002E12B3">
            <w:pPr>
              <w:numPr>
                <w:ilvl w:val="0"/>
                <w:numId w:val="40"/>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68E8AEAA" w14:textId="77777777" w:rsidR="00EA71B6" w:rsidRDefault="00EA71B6" w:rsidP="002E12B3">
            <w:pPr>
              <w:numPr>
                <w:ilvl w:val="0"/>
                <w:numId w:val="4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4181A4F2" w14:textId="77777777" w:rsidR="00EA71B6" w:rsidRDefault="00EA71B6" w:rsidP="002E12B3">
            <w:pPr>
              <w:numPr>
                <w:ilvl w:val="0"/>
                <w:numId w:val="4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5A1B50D" w14:textId="77777777" w:rsidR="00EA71B6" w:rsidRDefault="00EA71B6" w:rsidP="002E12B3">
            <w:pPr>
              <w:numPr>
                <w:ilvl w:val="0"/>
                <w:numId w:val="40"/>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47AB8518" w14:textId="77777777" w:rsidR="00EA71B6" w:rsidRDefault="00EA71B6" w:rsidP="002E12B3">
            <w:pPr>
              <w:numPr>
                <w:ilvl w:val="0"/>
                <w:numId w:val="40"/>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EA71B6" w14:paraId="2E7AD489"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5454C" w14:textId="30E107C1"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16</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01880" w14:textId="77777777" w:rsidR="00EA71B6" w:rsidRDefault="00EA71B6" w:rsidP="00800E8F">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3658C091" w14:textId="77777777" w:rsidR="00EA71B6" w:rsidRDefault="00EA71B6" w:rsidP="00800E8F"/>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03AE5" w14:textId="77777777" w:rsidR="00EA71B6" w:rsidRDefault="00EA71B6" w:rsidP="00800E8F">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064009DC" w14:textId="77777777" w:rsidR="00EA71B6" w:rsidRDefault="00EA71B6" w:rsidP="002E12B3">
            <w:pPr>
              <w:numPr>
                <w:ilvl w:val="0"/>
                <w:numId w:val="41"/>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61C6E5E8" w14:textId="77777777" w:rsidR="00EA71B6" w:rsidRDefault="00EA71B6" w:rsidP="002E12B3">
            <w:pPr>
              <w:numPr>
                <w:ilvl w:val="0"/>
                <w:numId w:val="41"/>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ՀՀ ԿԳՄՍ նախարարություն</w:t>
            </w:r>
          </w:p>
          <w:p w14:paraId="266EDCD6" w14:textId="77777777" w:rsidR="00EA71B6" w:rsidRDefault="00EA71B6" w:rsidP="002E12B3">
            <w:pPr>
              <w:numPr>
                <w:ilvl w:val="0"/>
                <w:numId w:val="41"/>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061AB245" w14:textId="77777777" w:rsidR="00EA71B6" w:rsidRDefault="00EA71B6" w:rsidP="002E12B3">
            <w:pPr>
              <w:numPr>
                <w:ilvl w:val="0"/>
                <w:numId w:val="41"/>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4935C134" w14:textId="77777777" w:rsidR="00EA71B6" w:rsidRDefault="00EA71B6" w:rsidP="002E12B3">
            <w:pPr>
              <w:numPr>
                <w:ilvl w:val="0"/>
                <w:numId w:val="41"/>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2E41D450" w14:textId="77777777" w:rsidR="00EA71B6" w:rsidRDefault="00EA71B6" w:rsidP="002E12B3">
            <w:pPr>
              <w:numPr>
                <w:ilvl w:val="0"/>
                <w:numId w:val="41"/>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EA71B6" w14:paraId="45AC73EC"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384C95" w14:textId="51F1CF21"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lastRenderedPageBreak/>
              <w:t>17</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ECE8A" w14:textId="77777777" w:rsidR="00EA71B6" w:rsidRDefault="00EA71B6" w:rsidP="00351AAE">
            <w:pPr>
              <w:spacing w:line="276" w:lineRule="auto"/>
              <w:jc w:val="center"/>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A658E0" w14:textId="77777777" w:rsidR="00EA71B6" w:rsidRDefault="00EA71B6" w:rsidP="00800E8F">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EA71B6" w14:paraId="19DA762C"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809D1" w14:textId="24ACB2F6"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18</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CD4BAC" w14:textId="77777777" w:rsidR="00EA71B6" w:rsidRDefault="00EA71B6" w:rsidP="00800E8F">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19DD00E5" w14:textId="77777777" w:rsidR="00EA71B6" w:rsidRDefault="00EA71B6" w:rsidP="00800E8F">
            <w:pPr>
              <w:ind w:firstLine="130"/>
              <w:jc w:val="both"/>
            </w:pP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80AF6" w14:textId="77777777" w:rsidR="00EA71B6" w:rsidRDefault="00EA71B6" w:rsidP="00800E8F">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6E495AED" w14:textId="77777777" w:rsidR="00EA71B6" w:rsidRDefault="00EA71B6" w:rsidP="00800E8F">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0F3234F4" w14:textId="77777777" w:rsidR="00EA71B6" w:rsidRDefault="00EA71B6" w:rsidP="002E12B3">
            <w:pPr>
              <w:numPr>
                <w:ilvl w:val="0"/>
                <w:numId w:val="43"/>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14263C0D" w14:textId="77777777" w:rsidR="00EA71B6" w:rsidRDefault="00EA71B6" w:rsidP="002E12B3">
            <w:pPr>
              <w:numPr>
                <w:ilvl w:val="0"/>
                <w:numId w:val="43"/>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EA71B6" w14:paraId="179B71B6" w14:textId="77777777" w:rsidTr="00E63916">
        <w:tc>
          <w:tcPr>
            <w:tcW w:w="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43958" w14:textId="57AF22A6" w:rsidR="00EA71B6" w:rsidRPr="00351AAE" w:rsidRDefault="00351AAE" w:rsidP="00351AAE">
            <w:pPr>
              <w:jc w:val="center"/>
              <w:rPr>
                <w:rFonts w:ascii="GHEA Grapalat" w:eastAsia="GHEA Grapalat" w:hAnsi="GHEA Grapalat" w:cs="GHEA Grapalat"/>
                <w:sz w:val="18"/>
              </w:rPr>
            </w:pPr>
            <w:r>
              <w:rPr>
                <w:rFonts w:ascii="GHEA Grapalat" w:eastAsia="GHEA Grapalat" w:hAnsi="GHEA Grapalat" w:cs="GHEA Grapalat"/>
                <w:sz w:val="18"/>
              </w:rPr>
              <w:t>19</w:t>
            </w:r>
          </w:p>
        </w:tc>
        <w:tc>
          <w:tcPr>
            <w:tcW w:w="2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48CA1F" w14:textId="77777777" w:rsidR="00EA71B6" w:rsidRDefault="00EA71B6" w:rsidP="00EA71B6">
            <w:pPr>
              <w:spacing w:line="276" w:lineRule="auto"/>
              <w:jc w:val="center"/>
              <w:rPr>
                <w:rFonts w:ascii="GHEA Grapalat" w:eastAsia="GHEA Grapalat" w:hAnsi="GHEA Grapalat" w:cs="GHEA Grapalat"/>
                <w:b/>
                <w:sz w:val="18"/>
              </w:rPr>
            </w:pPr>
            <w:proofErr w:type="gramStart"/>
            <w:r>
              <w:rPr>
                <w:rFonts w:ascii="GHEA Grapalat" w:eastAsia="GHEA Grapalat" w:hAnsi="GHEA Grapalat" w:cs="GHEA Grapalat"/>
                <w:b/>
                <w:sz w:val="18"/>
              </w:rPr>
              <w:t>ՄԱՏՈՒՑՄԱՆ  ԾԱՌԱՅՈՒԹՅՈՒՆՆԵՐԻ</w:t>
            </w:r>
            <w:proofErr w:type="gramEnd"/>
            <w:r>
              <w:rPr>
                <w:rFonts w:ascii="GHEA Grapalat" w:eastAsia="GHEA Grapalat" w:hAnsi="GHEA Grapalat" w:cs="GHEA Grapalat"/>
                <w:b/>
                <w:sz w:val="18"/>
              </w:rPr>
              <w:t xml:space="preserve"> ՖԻՆԱՆՍԱԿԱՆ ԱՊԱՀՈՎՈՒՄ</w:t>
            </w:r>
          </w:p>
          <w:p w14:paraId="337EE97E" w14:textId="77777777" w:rsidR="00EA71B6" w:rsidRDefault="00EA71B6" w:rsidP="00EA71B6">
            <w:pPr>
              <w:jc w:val="center"/>
            </w:pPr>
          </w:p>
        </w:tc>
        <w:tc>
          <w:tcPr>
            <w:tcW w:w="5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D065B6" w14:textId="1412C036" w:rsidR="00EA71B6" w:rsidRDefault="00EA71B6" w:rsidP="00EA71B6">
            <w:pPr>
              <w:spacing w:before="100" w:after="100"/>
              <w:jc w:val="both"/>
              <w:rPr>
                <w:rFonts w:ascii="GHEA Grapalat" w:eastAsia="GHEA Grapalat" w:hAnsi="GHEA Grapalat" w:cs="GHEA Grapalat"/>
                <w:b/>
                <w:sz w:val="18"/>
              </w:rPr>
            </w:pPr>
            <w:r>
              <w:rPr>
                <w:rFonts w:ascii="GHEA Grapalat" w:eastAsia="GHEA Grapalat" w:hAnsi="GHEA Grapalat" w:cs="GHEA Grapalat"/>
                <w:b/>
                <w:sz w:val="18"/>
              </w:rPr>
              <w:t xml:space="preserve">Փուլ </w:t>
            </w:r>
            <w:r w:rsidR="00351AAE">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14 կետի, որը պատվիրատուի կողմից ընդունվելուց հետո, Խորհրդատուին կվճարվի ծառայությունների մատուցման պայմանագրի արժեքի 20%-ը։</w:t>
            </w:r>
          </w:p>
          <w:p w14:paraId="23DAAFEA" w14:textId="77777777" w:rsidR="00EA71B6" w:rsidRDefault="00EA71B6" w:rsidP="00EA71B6">
            <w:pPr>
              <w:spacing w:before="100" w:after="100"/>
              <w:jc w:val="both"/>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6E0A77" w:rsidRDefault="00C83B94" w:rsidP="00C83B94">
      <w:pPr>
        <w:rPr>
          <w:rFonts w:ascii="GHEA Grapalat" w:hAnsi="GHEA Grapalat"/>
          <w:b/>
          <w:sz w:val="20"/>
          <w:szCs w:val="20"/>
          <w:lang w:val="hy-AM"/>
        </w:rPr>
      </w:pPr>
    </w:p>
    <w:p w14:paraId="16DE7F13" w14:textId="59FFEF85"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jc w:val="center"/>
        <w:tblCellMar>
          <w:left w:w="10" w:type="dxa"/>
          <w:right w:w="10" w:type="dxa"/>
        </w:tblCellMar>
        <w:tblLook w:val="04A0" w:firstRow="1" w:lastRow="0" w:firstColumn="1" w:lastColumn="0" w:noHBand="0" w:noVBand="1"/>
      </w:tblPr>
      <w:tblGrid>
        <w:gridCol w:w="1113"/>
        <w:gridCol w:w="1722"/>
        <w:gridCol w:w="5357"/>
        <w:gridCol w:w="931"/>
        <w:gridCol w:w="1142"/>
      </w:tblGrid>
      <w:tr w:rsidR="00EA71B6" w14:paraId="3081EFB1" w14:textId="77777777" w:rsidTr="00EA71B6">
        <w:trPr>
          <w:trHeight w:val="1"/>
          <w:jc w:val="center"/>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33C2D" w14:textId="77777777" w:rsidR="00EA71B6" w:rsidRDefault="00EA71B6" w:rsidP="00EA71B6">
            <w:pPr>
              <w:jc w:val="center"/>
            </w:pPr>
            <w:r>
              <w:rPr>
                <w:rFonts w:ascii="GHEA Grapalat" w:eastAsia="GHEA Grapalat" w:hAnsi="GHEA Grapalat" w:cs="GHEA Grapalat"/>
                <w:sz w:val="18"/>
              </w:rPr>
              <w:t>Գիրք</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8580D" w14:textId="77777777" w:rsidR="00EA71B6" w:rsidRDefault="00EA71B6" w:rsidP="00EA71B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C6AC0F" w14:textId="77777777" w:rsidR="00EA71B6" w:rsidRDefault="00EA71B6" w:rsidP="00800E8F">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C3A447" w14:textId="77777777" w:rsidR="00EA71B6" w:rsidRDefault="00EA71B6" w:rsidP="00800E8F">
            <w:pPr>
              <w:jc w:val="center"/>
            </w:pPr>
            <w:r>
              <w:rPr>
                <w:rFonts w:ascii="GHEA Grapalat" w:eastAsia="GHEA Grapalat" w:hAnsi="GHEA Grapalat" w:cs="GHEA Grapalat"/>
                <w:sz w:val="18"/>
              </w:rPr>
              <w:t>Քանակ</w:t>
            </w:r>
          </w:p>
        </w:tc>
      </w:tr>
      <w:tr w:rsidR="00EA71B6" w14:paraId="0C4C5B1A" w14:textId="77777777" w:rsidTr="00EA71B6">
        <w:trPr>
          <w:trHeight w:val="1"/>
          <w:jc w:val="center"/>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D5201D" w14:textId="77777777" w:rsidR="00EA71B6" w:rsidRDefault="00EA71B6" w:rsidP="00EA71B6">
            <w:pPr>
              <w:jc w:val="center"/>
              <w:rPr>
                <w:rFonts w:ascii="Sylfaen" w:eastAsia="Sylfaen" w:hAnsi="Sylfaen" w:cs="Sylfaen"/>
                <w:sz w:val="20"/>
              </w:rPr>
            </w:pPr>
          </w:p>
        </w:tc>
        <w:tc>
          <w:tcPr>
            <w:tcW w:w="17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3D9E9A" w14:textId="77777777" w:rsidR="00EA71B6" w:rsidRDefault="00EA71B6" w:rsidP="00EA71B6">
            <w:pPr>
              <w:jc w:val="center"/>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A37EA" w14:textId="77777777" w:rsidR="00EA71B6" w:rsidRDefault="00EA71B6" w:rsidP="00800E8F">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FC7CE" w14:textId="77777777" w:rsidR="00EA71B6" w:rsidRDefault="00EA71B6" w:rsidP="00800E8F">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0DB5D" w14:textId="77777777" w:rsidR="00EA71B6" w:rsidRDefault="00EA71B6" w:rsidP="00800E8F">
            <w:pPr>
              <w:jc w:val="center"/>
            </w:pPr>
            <w:r>
              <w:rPr>
                <w:rFonts w:ascii="GHEA Grapalat" w:eastAsia="GHEA Grapalat" w:hAnsi="GHEA Grapalat" w:cs="GHEA Grapalat"/>
                <w:sz w:val="18"/>
              </w:rPr>
              <w:t>Ռուսերեն</w:t>
            </w:r>
          </w:p>
        </w:tc>
      </w:tr>
      <w:tr w:rsidR="00EA71B6" w14:paraId="08921D00"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F9F87" w14:textId="77777777" w:rsidR="00EA71B6" w:rsidRDefault="00EA71B6" w:rsidP="00EA71B6">
            <w:pPr>
              <w:jc w:val="center"/>
            </w:pPr>
            <w:r>
              <w:rPr>
                <w:rFonts w:ascii="GHEA Grapalat" w:eastAsia="GHEA Grapalat" w:hAnsi="GHEA Grapalat" w:cs="GHEA Grapalat"/>
                <w:sz w:val="18"/>
              </w:rPr>
              <w:t>Գիրք-1</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7E8E4" w14:textId="77777777" w:rsidR="00EA71B6" w:rsidRDefault="00EA71B6" w:rsidP="00EA71B6">
            <w:pPr>
              <w:jc w:val="center"/>
            </w:pPr>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E4D6B"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210CCC80" w14:textId="77777777" w:rsidR="00EA71B6" w:rsidRDefault="00EA71B6" w:rsidP="00800E8F">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0E210C" w14:textId="77777777" w:rsidR="00EA71B6" w:rsidRDefault="00EA71B6" w:rsidP="00800E8F">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674F8" w14:textId="77777777" w:rsidR="00EA71B6" w:rsidRDefault="00EA71B6" w:rsidP="00800E8F">
            <w:pPr>
              <w:jc w:val="center"/>
            </w:pPr>
            <w:r>
              <w:rPr>
                <w:rFonts w:ascii="GHEA Grapalat" w:eastAsia="GHEA Grapalat" w:hAnsi="GHEA Grapalat" w:cs="GHEA Grapalat"/>
                <w:sz w:val="18"/>
              </w:rPr>
              <w:t>2</w:t>
            </w:r>
          </w:p>
        </w:tc>
      </w:tr>
      <w:tr w:rsidR="00EA71B6" w14:paraId="03D6448A"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F3761" w14:textId="77777777" w:rsidR="00EA71B6" w:rsidRDefault="00EA71B6" w:rsidP="00EA71B6">
            <w:pPr>
              <w:jc w:val="center"/>
            </w:pPr>
            <w:r>
              <w:rPr>
                <w:rFonts w:ascii="GHEA Grapalat" w:eastAsia="GHEA Grapalat" w:hAnsi="GHEA Grapalat" w:cs="GHEA Grapalat"/>
                <w:sz w:val="18"/>
              </w:rPr>
              <w:lastRenderedPageBreak/>
              <w:t>Գիրք-2* և մաս հատորներ</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AC6ECA" w14:textId="23AFD0A1" w:rsidR="00EA71B6" w:rsidRDefault="00EA71B6" w:rsidP="00EA71B6">
            <w:pPr>
              <w:jc w:val="center"/>
            </w:pPr>
            <w:r>
              <w:rPr>
                <w:rFonts w:ascii="GHEA Grapalat" w:eastAsia="GHEA Grapalat" w:hAnsi="GHEA Grapalat" w:cs="GHEA Grapalat"/>
                <w:sz w:val="18"/>
              </w:rPr>
              <w:t>Գծագրական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22FA19"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77E16C31"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1E008F36" w14:textId="77777777" w:rsidR="00EA71B6" w:rsidRDefault="00EA71B6" w:rsidP="00800E8F">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2C464" w14:textId="77777777" w:rsidR="00EA71B6" w:rsidRDefault="00EA71B6" w:rsidP="00800E8F">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B4E587" w14:textId="77777777" w:rsidR="00EA71B6" w:rsidRDefault="00EA71B6" w:rsidP="00800E8F">
            <w:pPr>
              <w:jc w:val="center"/>
            </w:pPr>
            <w:r>
              <w:rPr>
                <w:rFonts w:ascii="GHEA Grapalat" w:eastAsia="GHEA Grapalat" w:hAnsi="GHEA Grapalat" w:cs="GHEA Grapalat"/>
                <w:sz w:val="18"/>
              </w:rPr>
              <w:t>6</w:t>
            </w:r>
          </w:p>
        </w:tc>
      </w:tr>
      <w:tr w:rsidR="00EA71B6" w14:paraId="25FA7E55"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0031A" w14:textId="77777777" w:rsidR="00EA71B6" w:rsidRDefault="00EA71B6" w:rsidP="00EA71B6">
            <w:pPr>
              <w:jc w:val="center"/>
            </w:pPr>
            <w:r>
              <w:rPr>
                <w:rFonts w:ascii="GHEA Grapalat" w:eastAsia="GHEA Grapalat" w:hAnsi="GHEA Grapalat" w:cs="GHEA Grapalat"/>
                <w:sz w:val="18"/>
              </w:rPr>
              <w:t>Գիրք-3</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3D349" w14:textId="77777777" w:rsidR="00EA71B6" w:rsidRDefault="00EA71B6" w:rsidP="00EA71B6">
            <w:pPr>
              <w:jc w:val="center"/>
            </w:pPr>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DD855D"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5E522590" w14:textId="77777777" w:rsidR="00EA71B6" w:rsidRDefault="00EA71B6" w:rsidP="00800E8F">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7EAEB" w14:textId="77777777" w:rsidR="00EA71B6" w:rsidRDefault="00EA71B6" w:rsidP="00800E8F">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BF889" w14:textId="77777777" w:rsidR="00EA71B6" w:rsidRDefault="00EA71B6" w:rsidP="00800E8F">
            <w:pPr>
              <w:jc w:val="center"/>
            </w:pPr>
            <w:r>
              <w:rPr>
                <w:rFonts w:ascii="GHEA Grapalat" w:eastAsia="GHEA Grapalat" w:hAnsi="GHEA Grapalat" w:cs="GHEA Grapalat"/>
                <w:sz w:val="18"/>
              </w:rPr>
              <w:t>1</w:t>
            </w:r>
          </w:p>
        </w:tc>
      </w:tr>
      <w:tr w:rsidR="00EA71B6" w14:paraId="57E6442A"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D3F33" w14:textId="77777777" w:rsidR="00EA71B6" w:rsidRDefault="00EA71B6" w:rsidP="00EA71B6">
            <w:pPr>
              <w:jc w:val="center"/>
            </w:pPr>
            <w:r>
              <w:rPr>
                <w:rFonts w:ascii="GHEA Grapalat" w:eastAsia="GHEA Grapalat" w:hAnsi="GHEA Grapalat" w:cs="GHEA Grapalat"/>
                <w:sz w:val="18"/>
              </w:rPr>
              <w:t>Գիրք-4</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E4377" w14:textId="77777777" w:rsidR="00EA71B6" w:rsidRDefault="00EA71B6" w:rsidP="00EA71B6">
            <w:pPr>
              <w:jc w:val="center"/>
              <w:rPr>
                <w:rFonts w:ascii="GHEA Grapalat" w:eastAsia="GHEA Grapalat" w:hAnsi="GHEA Grapalat" w:cs="GHEA Grapalat"/>
                <w:sz w:val="18"/>
              </w:rPr>
            </w:pPr>
            <w:r>
              <w:rPr>
                <w:rFonts w:ascii="GHEA Grapalat" w:eastAsia="GHEA Grapalat" w:hAnsi="GHEA Grapalat" w:cs="GHEA Grapalat"/>
                <w:sz w:val="18"/>
              </w:rPr>
              <w:t>Շինարարության</w:t>
            </w:r>
          </w:p>
          <w:p w14:paraId="1E6F386C" w14:textId="77777777" w:rsidR="00EA71B6" w:rsidRDefault="00EA71B6" w:rsidP="00EA71B6">
            <w:pPr>
              <w:jc w:val="center"/>
            </w:pPr>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45B61"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0CC27168" w14:textId="77777777" w:rsidR="00EA71B6" w:rsidRDefault="00EA71B6" w:rsidP="00800E8F">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55C1B" w14:textId="77777777" w:rsidR="00EA71B6" w:rsidRDefault="00EA71B6" w:rsidP="00800E8F">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B2991" w14:textId="77777777" w:rsidR="00EA71B6" w:rsidRDefault="00EA71B6" w:rsidP="00800E8F">
            <w:pPr>
              <w:jc w:val="center"/>
            </w:pPr>
            <w:r>
              <w:rPr>
                <w:rFonts w:ascii="GHEA Grapalat" w:eastAsia="GHEA Grapalat" w:hAnsi="GHEA Grapalat" w:cs="GHEA Grapalat"/>
                <w:sz w:val="18"/>
              </w:rPr>
              <w:t>2</w:t>
            </w:r>
          </w:p>
        </w:tc>
      </w:tr>
      <w:tr w:rsidR="00EA71B6" w14:paraId="5E3EA0E8" w14:textId="77777777" w:rsidTr="00EA71B6">
        <w:trPr>
          <w:trHeight w:val="1"/>
          <w:jc w:val="center"/>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EAB5" w14:textId="77777777" w:rsidR="00EA71B6" w:rsidRDefault="00EA71B6" w:rsidP="00EA71B6">
            <w:pPr>
              <w:jc w:val="center"/>
            </w:pPr>
            <w:r>
              <w:rPr>
                <w:rFonts w:ascii="GHEA Grapalat" w:eastAsia="GHEA Grapalat" w:hAnsi="GHEA Grapalat" w:cs="GHEA Grapalat"/>
                <w:sz w:val="18"/>
              </w:rPr>
              <w:t>Գիրք-5</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5E75E" w14:textId="77777777" w:rsidR="00EA71B6" w:rsidRDefault="00EA71B6" w:rsidP="00EA71B6">
            <w:pPr>
              <w:jc w:val="center"/>
            </w:pPr>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29AACF" w14:textId="77777777" w:rsidR="00EA71B6" w:rsidRDefault="00EA71B6" w:rsidP="00800E8F">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18AA0BE" w14:textId="77777777" w:rsidR="00EA71B6" w:rsidRPr="00EA71B6" w:rsidRDefault="00EA71B6" w:rsidP="002E12B3">
            <w:pPr>
              <w:numPr>
                <w:ilvl w:val="0"/>
                <w:numId w:val="44"/>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3E454ED3" w14:textId="77777777" w:rsidR="00EA71B6" w:rsidRPr="00EA71B6" w:rsidRDefault="00EA71B6" w:rsidP="00800E8F">
            <w:pPr>
              <w:rPr>
                <w:rFonts w:ascii="GHEA Grapalat" w:eastAsia="GHEA Grapalat" w:hAnsi="GHEA Grapalat" w:cs="GHEA Grapalat"/>
                <w:sz w:val="18"/>
              </w:rPr>
            </w:pPr>
            <w:r w:rsidRPr="00EA71B6">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03EDB82B" w14:textId="77777777" w:rsidR="00EA71B6" w:rsidRPr="00EA71B6" w:rsidRDefault="00EA71B6" w:rsidP="00800E8F">
            <w:pPr>
              <w:rPr>
                <w:rFonts w:ascii="GHEA Grapalat" w:eastAsia="GHEA Grapalat" w:hAnsi="GHEA Grapalat" w:cs="GHEA Grapalat"/>
                <w:sz w:val="18"/>
              </w:rPr>
            </w:pPr>
            <w:r w:rsidRPr="00EA71B6">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EFB73" w14:textId="77777777" w:rsidR="00EA71B6" w:rsidRDefault="00EA71B6" w:rsidP="00800E8F">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13C9A" w14:textId="77777777" w:rsidR="00EA71B6" w:rsidRDefault="00EA71B6" w:rsidP="00800E8F">
            <w:pPr>
              <w:jc w:val="center"/>
            </w:pPr>
            <w:r>
              <w:rPr>
                <w:rFonts w:ascii="GHEA Grapalat" w:eastAsia="GHEA Grapalat" w:hAnsi="GHEA Grapalat" w:cs="GHEA Grapalat"/>
                <w:sz w:val="18"/>
              </w:rPr>
              <w:t>1</w:t>
            </w:r>
          </w:p>
        </w:tc>
      </w:tr>
    </w:tbl>
    <w:p w14:paraId="18C35E22" w14:textId="77777777" w:rsidR="00EA71B6" w:rsidRDefault="00EA71B6" w:rsidP="00EA71B6">
      <w:pPr>
        <w:spacing w:after="200" w:line="276" w:lineRule="auto"/>
        <w:rPr>
          <w:rFonts w:ascii="GHEA Grapalat" w:eastAsia="GHEA Grapalat" w:hAnsi="GHEA Grapalat" w:cs="GHEA Grapalat"/>
          <w:sz w:val="18"/>
        </w:rPr>
      </w:pPr>
    </w:p>
    <w:p w14:paraId="63CCAC7B" w14:textId="77777777" w:rsidR="00EA71B6" w:rsidRDefault="00EA71B6" w:rsidP="00EA71B6">
      <w:pPr>
        <w:spacing w:after="200" w:line="276" w:lineRule="auto"/>
        <w:rPr>
          <w:rFonts w:ascii="GHEA Grapalat" w:eastAsia="GHEA Grapalat" w:hAnsi="GHEA Grapalat" w:cs="GHEA Grapalat"/>
          <w:sz w:val="18"/>
        </w:rPr>
      </w:pPr>
    </w:p>
    <w:p w14:paraId="668C46F3" w14:textId="77777777" w:rsidR="00EA71B6" w:rsidRDefault="00EA71B6" w:rsidP="00EA71B6">
      <w:pPr>
        <w:spacing w:after="200" w:line="276" w:lineRule="auto"/>
        <w:rPr>
          <w:rFonts w:ascii="GHEA Grapalat" w:eastAsia="GHEA Grapalat" w:hAnsi="GHEA Grapalat" w:cs="GHEA Grapalat"/>
          <w:sz w:val="18"/>
        </w:rPr>
      </w:pPr>
    </w:p>
    <w:p w14:paraId="0373A9A4" w14:textId="1EE7C0A2" w:rsidR="00EA71B6" w:rsidRDefault="00EA71B6" w:rsidP="00EA71B6">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*Գիրք-2-ում հայերեն և ռուսերեն տարբերակները կարող են համատեղվել</w:t>
      </w:r>
    </w:p>
    <w:p w14:paraId="073FA564" w14:textId="77777777" w:rsidR="00EA71B6" w:rsidRDefault="00EA71B6" w:rsidP="002E12B3">
      <w:pPr>
        <w:numPr>
          <w:ilvl w:val="0"/>
          <w:numId w:val="45"/>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2FB89245" w14:textId="77777777" w:rsidR="00EA71B6" w:rsidRDefault="00EA71B6" w:rsidP="00EA71B6">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6D02999" w14:textId="77777777" w:rsidR="00EA71B6" w:rsidRDefault="00EA71B6" w:rsidP="00EA71B6">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AD8A5D5" w14:textId="77777777" w:rsidR="00EA71B6" w:rsidRDefault="00EA71B6" w:rsidP="002E12B3">
      <w:pPr>
        <w:numPr>
          <w:ilvl w:val="0"/>
          <w:numId w:val="4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45E884A" w14:textId="77777777" w:rsidR="00EA71B6" w:rsidRDefault="00EA71B6" w:rsidP="002E12B3">
      <w:pPr>
        <w:numPr>
          <w:ilvl w:val="0"/>
          <w:numId w:val="4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նորագույն տեխնոլոգիաների կիրառմամբ արտադրված նյութերի, պատրաստվածքների ցանկ՝ WORD տարբերակով</w:t>
      </w:r>
    </w:p>
    <w:p w14:paraId="299F434B" w14:textId="77777777" w:rsidR="00EA71B6" w:rsidRDefault="00EA71B6" w:rsidP="002E12B3">
      <w:pPr>
        <w:numPr>
          <w:ilvl w:val="0"/>
          <w:numId w:val="46"/>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5DE567DD" w14:textId="77777777" w:rsidR="00EA71B6" w:rsidRDefault="00EA71B6" w:rsidP="00EA71B6">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Pr>
          <w:rFonts w:ascii="GHEA Grapalat" w:eastAsia="GHEA Grapalat" w:hAnsi="GHEA Grapalat" w:cs="GHEA Grapalat"/>
          <w:sz w:val="18"/>
          <w:shd w:val="clear" w:color="auto" w:fill="FFFFFF"/>
        </w:rPr>
        <w:t>հատկանիշների  մանրամասն</w:t>
      </w:r>
      <w:proofErr w:type="gramEnd"/>
      <w:r>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44CE7E66" w14:textId="77777777" w:rsidR="00EA71B6" w:rsidRDefault="00EA71B6" w:rsidP="00EA71B6">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40D3E539" w14:textId="77777777" w:rsidR="00EA71B6" w:rsidRDefault="00EA71B6" w:rsidP="00EA71B6">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C0D9134" w14:textId="77777777" w:rsidR="00EA71B6" w:rsidRDefault="00EA71B6" w:rsidP="00EA71B6">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4F883508" w14:textId="77777777" w:rsidR="00EA71B6" w:rsidRDefault="00EA71B6" w:rsidP="00EA71B6">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4A94A173" w14:textId="77777777" w:rsidR="00C7531B" w:rsidRDefault="00C7531B" w:rsidP="004E46E7">
      <w:pPr>
        <w:spacing w:before="240" w:after="200" w:line="276" w:lineRule="auto"/>
        <w:rPr>
          <w:rFonts w:ascii="GHEA Grapalat" w:eastAsia="GHEA Grapalat" w:hAnsi="GHEA Grapalat" w:cs="GHEA Grapalat"/>
          <w:b/>
          <w:sz w:val="18"/>
        </w:rPr>
      </w:pPr>
    </w:p>
    <w:p w14:paraId="53C998A6" w14:textId="000025B2" w:rsidR="00174841" w:rsidRPr="006E0A77" w:rsidRDefault="001D7B61" w:rsidP="009A53B4">
      <w:pPr>
        <w:spacing w:after="200" w:line="276" w:lineRule="auto"/>
        <w:jc w:val="both"/>
        <w:rPr>
          <w:rFonts w:ascii="GHEA Grapalat" w:hAnsi="GHEA Grapalat" w:cs="Sylfaen"/>
          <w:sz w:val="18"/>
          <w:szCs w:val="18"/>
          <w:lang w:val="hy-AM"/>
        </w:rPr>
      </w:pPr>
      <w:r>
        <w:rPr>
          <w:rFonts w:ascii="GHEA Grapalat" w:eastAsia="GHEA Grapalat" w:hAnsi="GHEA Grapalat" w:cs="GHEA Grapalat"/>
          <w:sz w:val="18"/>
          <w:shd w:val="clear" w:color="auto" w:fill="FFFFFF"/>
        </w:rPr>
        <w:t xml:space="preserve">   </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1998E394"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2D1C16">
        <w:rPr>
          <w:rFonts w:ascii="GHEA Grapalat" w:hAnsi="GHEA Grapalat"/>
          <w:i/>
          <w:sz w:val="20"/>
          <w:szCs w:val="20"/>
        </w:rPr>
        <w:t>20</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proofErr w:type="gramStart"/>
      <w:r w:rsidRPr="004078CC">
        <w:rPr>
          <w:rFonts w:ascii="GHEA Grapalat" w:hAnsi="GHEA Grapalat"/>
          <w:i w:val="0"/>
          <w:color w:val="000000"/>
          <w:szCs w:val="21"/>
          <w:lang w:val="es-ES" w:eastAsia="ru-RU"/>
        </w:rPr>
        <w:t xml:space="preserve">«  </w:t>
      </w:r>
      <w:proofErr w:type="gramEnd"/>
      <w:r w:rsidRPr="004078CC">
        <w:rPr>
          <w:rFonts w:ascii="GHEA Grapalat" w:hAnsi="GHEA Grapalat"/>
          <w:i w:val="0"/>
          <w:color w:val="000000"/>
          <w:szCs w:val="21"/>
          <w:lang w:val="es-ES" w:eastAsia="ru-RU"/>
        </w:rPr>
        <w:t xml:space="preserve">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0FEBCDCA"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2D1C16">
        <w:rPr>
          <w:rFonts w:ascii="GHEA Grapalat" w:hAnsi="GHEA Grapalat"/>
          <w:i/>
          <w:sz w:val="20"/>
          <w:szCs w:val="20"/>
        </w:rPr>
        <w:t>20</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40773" w14:textId="77777777" w:rsidR="009325E6" w:rsidRDefault="009325E6">
      <w:r>
        <w:separator/>
      </w:r>
    </w:p>
  </w:endnote>
  <w:endnote w:type="continuationSeparator" w:id="0">
    <w:p w14:paraId="1AFB9F1A" w14:textId="77777777" w:rsidR="009325E6" w:rsidRDefault="00932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447E0" w14:textId="77777777" w:rsidR="009325E6" w:rsidRDefault="009325E6">
      <w:r>
        <w:separator/>
      </w:r>
    </w:p>
  </w:footnote>
  <w:footnote w:type="continuationSeparator" w:id="0">
    <w:p w14:paraId="63103DA1" w14:textId="77777777" w:rsidR="009325E6" w:rsidRDefault="009325E6">
      <w:r>
        <w:continuationSeparator/>
      </w:r>
    </w:p>
  </w:footnote>
  <w:footnote w:id="1">
    <w:p w14:paraId="46AB6E03"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D05E63" w:rsidRPr="0000021A" w:rsidRDefault="00D05E63"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D05E63" w:rsidRPr="00755183" w:rsidRDefault="00D05E63" w:rsidP="00CF2A33">
      <w:pPr>
        <w:jc w:val="both"/>
        <w:rPr>
          <w:rFonts w:ascii="GHEA Grapalat" w:hAnsi="GHEA Grapalat"/>
          <w:sz w:val="16"/>
          <w:szCs w:val="16"/>
          <w:lang w:val="hy-AM" w:eastAsia="ru-RU"/>
        </w:rPr>
      </w:pPr>
    </w:p>
    <w:p w14:paraId="66FF1C50" w14:textId="77777777" w:rsidR="00D05E63" w:rsidRPr="00821851" w:rsidRDefault="00D05E63" w:rsidP="00CF2A33">
      <w:pPr>
        <w:jc w:val="both"/>
        <w:rPr>
          <w:rFonts w:asciiTheme="minorHAnsi" w:hAnsiTheme="minorHAnsi"/>
          <w:lang w:val="hy-AM"/>
        </w:rPr>
      </w:pPr>
    </w:p>
    <w:p w14:paraId="63EE0AFE" w14:textId="77777777" w:rsidR="00D05E63" w:rsidRPr="00821851" w:rsidRDefault="00D05E63" w:rsidP="00CF2A33">
      <w:pPr>
        <w:jc w:val="both"/>
        <w:rPr>
          <w:rFonts w:ascii="GHEA Grapalat" w:hAnsi="GHEA Grapalat" w:cs="Sylfaen"/>
          <w:sz w:val="20"/>
          <w:lang w:val="hy-AM"/>
        </w:rPr>
      </w:pPr>
    </w:p>
  </w:footnote>
  <w:footnote w:id="2">
    <w:p w14:paraId="01CB732C" w14:textId="77777777" w:rsidR="00D05E63" w:rsidRPr="00C67432" w:rsidRDefault="00D05E6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05E63" w:rsidRPr="00D66974" w:rsidRDefault="00D05E63" w:rsidP="009C515F">
      <w:pPr>
        <w:pStyle w:val="FootnoteText"/>
        <w:rPr>
          <w:rFonts w:asciiTheme="minorHAnsi" w:hAnsiTheme="minorHAnsi"/>
          <w:lang w:val="hy-AM"/>
        </w:rPr>
      </w:pPr>
    </w:p>
  </w:footnote>
  <w:footnote w:id="3">
    <w:p w14:paraId="4481AC5F" w14:textId="77777777" w:rsidR="00D05E63" w:rsidRPr="00271034" w:rsidRDefault="00D05E6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D05E63" w:rsidRPr="00271034" w:rsidRDefault="00D05E63">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05E63" w:rsidRPr="00271034" w:rsidRDefault="00D05E63">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11FB0"/>
    <w:multiLevelType w:val="multilevel"/>
    <w:tmpl w:val="D1E24C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6" w15:restartNumberingAfterBreak="0">
    <w:nsid w:val="19FF7B8C"/>
    <w:multiLevelType w:val="multilevel"/>
    <w:tmpl w:val="F34EB7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938FE"/>
    <w:multiLevelType w:val="multilevel"/>
    <w:tmpl w:val="66D20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31E60713"/>
    <w:multiLevelType w:val="multilevel"/>
    <w:tmpl w:val="3C54B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D15A50"/>
    <w:multiLevelType w:val="multilevel"/>
    <w:tmpl w:val="FD4E5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A22F31"/>
    <w:multiLevelType w:val="multilevel"/>
    <w:tmpl w:val="6CEC17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E2214C"/>
    <w:multiLevelType w:val="multilevel"/>
    <w:tmpl w:val="383A7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381D7B"/>
    <w:multiLevelType w:val="multilevel"/>
    <w:tmpl w:val="629209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4B3225"/>
    <w:multiLevelType w:val="multilevel"/>
    <w:tmpl w:val="C19293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E74A1B"/>
    <w:multiLevelType w:val="multilevel"/>
    <w:tmpl w:val="51CEC1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E44E06"/>
    <w:multiLevelType w:val="multilevel"/>
    <w:tmpl w:val="21ECD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3D7545"/>
    <w:multiLevelType w:val="multilevel"/>
    <w:tmpl w:val="384039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BE0859"/>
    <w:multiLevelType w:val="multilevel"/>
    <w:tmpl w:val="F758B7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172904"/>
    <w:multiLevelType w:val="multilevel"/>
    <w:tmpl w:val="95486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1B3C5F"/>
    <w:multiLevelType w:val="multilevel"/>
    <w:tmpl w:val="A70AD2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322E4B"/>
    <w:multiLevelType w:val="multilevel"/>
    <w:tmpl w:val="5E02E7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B3309"/>
    <w:multiLevelType w:val="multilevel"/>
    <w:tmpl w:val="5F92F2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150DA5"/>
    <w:multiLevelType w:val="multilevel"/>
    <w:tmpl w:val="43A22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37C5819"/>
    <w:multiLevelType w:val="multilevel"/>
    <w:tmpl w:val="22160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58310B0"/>
    <w:multiLevelType w:val="multilevel"/>
    <w:tmpl w:val="E54A00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D91599"/>
    <w:multiLevelType w:val="multilevel"/>
    <w:tmpl w:val="7A6CE0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01497B"/>
    <w:multiLevelType w:val="multilevel"/>
    <w:tmpl w:val="736ED2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4C5941"/>
    <w:multiLevelType w:val="multilevel"/>
    <w:tmpl w:val="A46EAA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15:restartNumberingAfterBreak="0">
    <w:nsid w:val="72EA506B"/>
    <w:multiLevelType w:val="multilevel"/>
    <w:tmpl w:val="C77EA3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6724817"/>
    <w:multiLevelType w:val="multilevel"/>
    <w:tmpl w:val="CD3284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FB3CA9"/>
    <w:multiLevelType w:val="multilevel"/>
    <w:tmpl w:val="C2129D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467F34"/>
    <w:multiLevelType w:val="multilevel"/>
    <w:tmpl w:val="9FA02B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5D1B85"/>
    <w:multiLevelType w:val="multilevel"/>
    <w:tmpl w:val="CE3A4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C7555CF"/>
    <w:multiLevelType w:val="multilevel"/>
    <w:tmpl w:val="6F2C6D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562414"/>
    <w:multiLevelType w:val="multilevel"/>
    <w:tmpl w:val="800E1A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374540"/>
    <w:multiLevelType w:val="multilevel"/>
    <w:tmpl w:val="F1C00A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3"/>
  </w:num>
  <w:num w:numId="7">
    <w:abstractNumId w:val="17"/>
  </w:num>
  <w:num w:numId="8">
    <w:abstractNumId w:val="7"/>
  </w:num>
  <w:num w:numId="9">
    <w:abstractNumId w:val="11"/>
  </w:num>
  <w:num w:numId="10">
    <w:abstractNumId w:val="26"/>
  </w:num>
  <w:num w:numId="11">
    <w:abstractNumId w:val="40"/>
  </w:num>
  <w:num w:numId="12">
    <w:abstractNumId w:val="9"/>
  </w:num>
  <w:num w:numId="13">
    <w:abstractNumId w:val="21"/>
  </w:num>
  <w:num w:numId="14">
    <w:abstractNumId w:val="12"/>
  </w:num>
  <w:num w:numId="15">
    <w:abstractNumId w:val="32"/>
  </w:num>
  <w:num w:numId="16">
    <w:abstractNumId w:val="29"/>
  </w:num>
  <w:num w:numId="17">
    <w:abstractNumId w:val="35"/>
  </w:num>
  <w:num w:numId="18">
    <w:abstractNumId w:val="48"/>
  </w:num>
  <w:num w:numId="19">
    <w:abstractNumId w:val="20"/>
  </w:num>
  <w:num w:numId="20">
    <w:abstractNumId w:val="27"/>
  </w:num>
  <w:num w:numId="21">
    <w:abstractNumId w:val="47"/>
  </w:num>
  <w:num w:numId="22">
    <w:abstractNumId w:val="46"/>
  </w:num>
  <w:num w:numId="23">
    <w:abstractNumId w:val="24"/>
  </w:num>
  <w:num w:numId="24">
    <w:abstractNumId w:val="6"/>
  </w:num>
  <w:num w:numId="25">
    <w:abstractNumId w:val="43"/>
  </w:num>
  <w:num w:numId="26">
    <w:abstractNumId w:val="33"/>
  </w:num>
  <w:num w:numId="27">
    <w:abstractNumId w:val="39"/>
  </w:num>
  <w:num w:numId="28">
    <w:abstractNumId w:val="23"/>
  </w:num>
  <w:num w:numId="29">
    <w:abstractNumId w:val="44"/>
  </w:num>
  <w:num w:numId="30">
    <w:abstractNumId w:val="45"/>
  </w:num>
  <w:num w:numId="31">
    <w:abstractNumId w:val="30"/>
  </w:num>
  <w:num w:numId="32">
    <w:abstractNumId w:val="36"/>
  </w:num>
  <w:num w:numId="33">
    <w:abstractNumId w:val="8"/>
  </w:num>
  <w:num w:numId="34">
    <w:abstractNumId w:val="22"/>
  </w:num>
  <w:num w:numId="35">
    <w:abstractNumId w:val="18"/>
  </w:num>
  <w:num w:numId="36">
    <w:abstractNumId w:val="34"/>
  </w:num>
  <w:num w:numId="37">
    <w:abstractNumId w:val="16"/>
  </w:num>
  <w:num w:numId="38">
    <w:abstractNumId w:val="31"/>
  </w:num>
  <w:num w:numId="39">
    <w:abstractNumId w:val="37"/>
  </w:num>
  <w:num w:numId="40">
    <w:abstractNumId w:val="14"/>
  </w:num>
  <w:num w:numId="41">
    <w:abstractNumId w:val="10"/>
  </w:num>
  <w:num w:numId="42">
    <w:abstractNumId w:val="19"/>
  </w:num>
  <w:num w:numId="43">
    <w:abstractNumId w:val="4"/>
  </w:num>
  <w:num w:numId="44">
    <w:abstractNumId w:val="38"/>
  </w:num>
  <w:num w:numId="45">
    <w:abstractNumId w:val="42"/>
  </w:num>
  <w:num w:numId="46">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28D"/>
    <w:rsid w:val="0011051E"/>
    <w:rsid w:val="00110791"/>
    <w:rsid w:val="00110D13"/>
    <w:rsid w:val="00112396"/>
    <w:rsid w:val="00113F0D"/>
    <w:rsid w:val="0011581A"/>
    <w:rsid w:val="00115905"/>
    <w:rsid w:val="001159FA"/>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66F5"/>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1C16"/>
    <w:rsid w:val="002D20E8"/>
    <w:rsid w:val="002D236D"/>
    <w:rsid w:val="002D3C61"/>
    <w:rsid w:val="002D4250"/>
    <w:rsid w:val="002D4575"/>
    <w:rsid w:val="002D4DC4"/>
    <w:rsid w:val="002D5C3F"/>
    <w:rsid w:val="002D5CF0"/>
    <w:rsid w:val="002D601F"/>
    <w:rsid w:val="002E0768"/>
    <w:rsid w:val="002E0877"/>
    <w:rsid w:val="002E0966"/>
    <w:rsid w:val="002E11D1"/>
    <w:rsid w:val="002E12B3"/>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13B"/>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060"/>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553"/>
    <w:rsid w:val="004175B6"/>
    <w:rsid w:val="0042017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3EFE"/>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491"/>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527F"/>
    <w:rsid w:val="008F6B74"/>
    <w:rsid w:val="008F7077"/>
    <w:rsid w:val="008F78BE"/>
    <w:rsid w:val="008F7A2B"/>
    <w:rsid w:val="00900C03"/>
    <w:rsid w:val="0090261B"/>
    <w:rsid w:val="00902BB9"/>
    <w:rsid w:val="00902C7B"/>
    <w:rsid w:val="00902D0C"/>
    <w:rsid w:val="009030CA"/>
    <w:rsid w:val="00903252"/>
    <w:rsid w:val="00903898"/>
    <w:rsid w:val="009040E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5E6"/>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36E9"/>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21FF"/>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1C58"/>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5B0"/>
    <w:rsid w:val="00B941D0"/>
    <w:rsid w:val="00B95C22"/>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0D6"/>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0E5D"/>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7F9"/>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58D"/>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916"/>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137"/>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E9DE2-4524-45A9-8731-0B0C1FEFF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76</Pages>
  <Words>28007</Words>
  <Characters>159642</Characters>
  <Application>Microsoft Office Word</Application>
  <DocSecurity>0</DocSecurity>
  <Lines>1330</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187275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659</cp:revision>
  <cp:lastPrinted>2024-09-27T10:37:00Z</cp:lastPrinted>
  <dcterms:created xsi:type="dcterms:W3CDTF">2024-05-24T13:11:00Z</dcterms:created>
  <dcterms:modified xsi:type="dcterms:W3CDTF">2025-03-20T10:39:00Z</dcterms:modified>
</cp:coreProperties>
</file>